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24753" w14:textId="77777777" w:rsidR="00D22000" w:rsidRPr="006002B3" w:rsidRDefault="00D22000">
      <w:pPr>
        <w:spacing w:before="2" w:line="140" w:lineRule="exact"/>
        <w:rPr>
          <w:sz w:val="15"/>
          <w:szCs w:val="15"/>
        </w:rPr>
      </w:pPr>
    </w:p>
    <w:p w14:paraId="14171572" w14:textId="77777777" w:rsidR="00D22000" w:rsidRPr="006002B3" w:rsidRDefault="00D22000">
      <w:pPr>
        <w:spacing w:line="200" w:lineRule="exact"/>
      </w:pPr>
    </w:p>
    <w:p w14:paraId="549E652B" w14:textId="77777777" w:rsidR="00D22000" w:rsidRPr="006002B3" w:rsidRDefault="00D22000">
      <w:pPr>
        <w:spacing w:line="200" w:lineRule="exact"/>
      </w:pPr>
    </w:p>
    <w:p w14:paraId="6723B047" w14:textId="77777777" w:rsidR="00D22000" w:rsidRPr="006002B3" w:rsidRDefault="00D22000">
      <w:pPr>
        <w:spacing w:line="200" w:lineRule="exact"/>
      </w:pPr>
    </w:p>
    <w:p w14:paraId="5F2E7D97" w14:textId="77777777" w:rsidR="00D22000" w:rsidRPr="006002B3" w:rsidRDefault="00D22000">
      <w:pPr>
        <w:spacing w:line="200" w:lineRule="exact"/>
      </w:pPr>
    </w:p>
    <w:p w14:paraId="1594F5FB" w14:textId="77777777" w:rsidR="00D22000" w:rsidRPr="006002B3" w:rsidRDefault="006002B3">
      <w:pPr>
        <w:ind w:left="104"/>
      </w:pPr>
      <w:r w:rsidRPr="006002B3">
        <w:rPr>
          <w:spacing w:val="7"/>
        </w:rPr>
        <w:t>A</w:t>
      </w:r>
      <w:r w:rsidRPr="006002B3">
        <w:rPr>
          <w:spacing w:val="9"/>
        </w:rPr>
        <w:t>R</w:t>
      </w:r>
      <w:r w:rsidRPr="006002B3">
        <w:rPr>
          <w:spacing w:val="10"/>
        </w:rPr>
        <w:t>E</w:t>
      </w:r>
      <w:r w:rsidRPr="006002B3">
        <w:rPr>
          <w:spacing w:val="7"/>
        </w:rPr>
        <w:t>A</w:t>
      </w:r>
      <w:r w:rsidRPr="006002B3">
        <w:t>S</w:t>
      </w:r>
      <w:r w:rsidRPr="006002B3">
        <w:rPr>
          <w:spacing w:val="9"/>
        </w:rPr>
        <w:t xml:space="preserve"> </w:t>
      </w:r>
      <w:r w:rsidRPr="006002B3">
        <w:rPr>
          <w:spacing w:val="7"/>
        </w:rPr>
        <w:t>O</w:t>
      </w:r>
      <w:r w:rsidRPr="006002B3">
        <w:t>F</w:t>
      </w:r>
      <w:r w:rsidRPr="006002B3">
        <w:rPr>
          <w:spacing w:val="13"/>
        </w:rPr>
        <w:t xml:space="preserve"> </w:t>
      </w:r>
      <w:r w:rsidRPr="006002B3">
        <w:rPr>
          <w:spacing w:val="8"/>
        </w:rPr>
        <w:t>E</w:t>
      </w:r>
      <w:r w:rsidRPr="006002B3">
        <w:rPr>
          <w:spacing w:val="7"/>
        </w:rPr>
        <w:t>X</w:t>
      </w:r>
      <w:r w:rsidRPr="006002B3">
        <w:rPr>
          <w:spacing w:val="9"/>
        </w:rPr>
        <w:t>P</w:t>
      </w:r>
      <w:r w:rsidRPr="006002B3">
        <w:rPr>
          <w:spacing w:val="10"/>
        </w:rPr>
        <w:t>E</w:t>
      </w:r>
      <w:r w:rsidRPr="006002B3">
        <w:rPr>
          <w:spacing w:val="6"/>
        </w:rPr>
        <w:t>R</w:t>
      </w:r>
      <w:r w:rsidRPr="006002B3">
        <w:rPr>
          <w:spacing w:val="10"/>
        </w:rPr>
        <w:t>T</w:t>
      </w:r>
      <w:r w:rsidRPr="006002B3">
        <w:rPr>
          <w:spacing w:val="8"/>
        </w:rPr>
        <w:t>I</w:t>
      </w:r>
      <w:r w:rsidRPr="006002B3">
        <w:rPr>
          <w:spacing w:val="7"/>
        </w:rPr>
        <w:t>S</w:t>
      </w:r>
      <w:r w:rsidRPr="006002B3">
        <w:t>E</w:t>
      </w:r>
    </w:p>
    <w:p w14:paraId="0EAD55C9" w14:textId="77777777" w:rsidR="00D22000" w:rsidRPr="006002B3" w:rsidRDefault="00D22000">
      <w:pPr>
        <w:spacing w:before="9" w:line="120" w:lineRule="exact"/>
        <w:rPr>
          <w:sz w:val="13"/>
          <w:szCs w:val="13"/>
        </w:rPr>
      </w:pPr>
    </w:p>
    <w:p w14:paraId="2AC0AAF4" w14:textId="77777777" w:rsidR="00D22000" w:rsidRPr="006002B3" w:rsidRDefault="00D22000">
      <w:pPr>
        <w:spacing w:line="200" w:lineRule="exact"/>
      </w:pPr>
    </w:p>
    <w:p w14:paraId="3C6B2F8D" w14:textId="77777777" w:rsidR="00D22000" w:rsidRPr="006002B3" w:rsidRDefault="006002B3">
      <w:pPr>
        <w:spacing w:line="525" w:lineRule="auto"/>
        <w:ind w:left="104" w:right="598"/>
      </w:pPr>
      <w:r w:rsidRPr="006002B3">
        <w:rPr>
          <w:i/>
        </w:rPr>
        <w:t>P</w:t>
      </w:r>
      <w:r w:rsidRPr="006002B3">
        <w:rPr>
          <w:i/>
          <w:spacing w:val="-1"/>
        </w:rPr>
        <w:t>r</w:t>
      </w:r>
      <w:r w:rsidRPr="006002B3">
        <w:rPr>
          <w:i/>
          <w:spacing w:val="1"/>
        </w:rPr>
        <w:t>o</w:t>
      </w:r>
      <w:r w:rsidRPr="006002B3">
        <w:rPr>
          <w:i/>
        </w:rPr>
        <w:t>ject</w:t>
      </w:r>
      <w:r w:rsidRPr="006002B3">
        <w:rPr>
          <w:i/>
          <w:spacing w:val="-5"/>
        </w:rPr>
        <w:t xml:space="preserve"> </w:t>
      </w:r>
      <w:r w:rsidRPr="006002B3">
        <w:rPr>
          <w:i/>
        </w:rPr>
        <w:t>M</w:t>
      </w:r>
      <w:r w:rsidRPr="006002B3">
        <w:rPr>
          <w:i/>
          <w:spacing w:val="1"/>
        </w:rPr>
        <w:t>anag</w:t>
      </w:r>
      <w:r w:rsidRPr="006002B3">
        <w:rPr>
          <w:i/>
        </w:rPr>
        <w:t>em</w:t>
      </w:r>
      <w:r w:rsidRPr="006002B3">
        <w:rPr>
          <w:i/>
          <w:spacing w:val="1"/>
        </w:rPr>
        <w:t>en</w:t>
      </w:r>
      <w:r w:rsidRPr="006002B3">
        <w:rPr>
          <w:i/>
        </w:rPr>
        <w:t>t Ri</w:t>
      </w:r>
      <w:r w:rsidRPr="006002B3">
        <w:rPr>
          <w:i/>
          <w:spacing w:val="-1"/>
        </w:rPr>
        <w:t>s</w:t>
      </w:r>
      <w:r w:rsidRPr="006002B3">
        <w:rPr>
          <w:i/>
        </w:rPr>
        <w:t>k</w:t>
      </w:r>
      <w:r w:rsidRPr="006002B3">
        <w:rPr>
          <w:i/>
          <w:spacing w:val="-2"/>
        </w:rPr>
        <w:t xml:space="preserve"> </w:t>
      </w:r>
      <w:r w:rsidRPr="006002B3">
        <w:rPr>
          <w:i/>
        </w:rPr>
        <w:t>M</w:t>
      </w:r>
      <w:r w:rsidRPr="006002B3">
        <w:rPr>
          <w:i/>
          <w:spacing w:val="1"/>
        </w:rPr>
        <w:t>anag</w:t>
      </w:r>
      <w:r w:rsidRPr="006002B3">
        <w:rPr>
          <w:i/>
        </w:rPr>
        <w:t>em</w:t>
      </w:r>
      <w:r w:rsidRPr="006002B3">
        <w:rPr>
          <w:i/>
          <w:spacing w:val="1"/>
        </w:rPr>
        <w:t>en</w:t>
      </w:r>
      <w:r w:rsidRPr="006002B3">
        <w:rPr>
          <w:i/>
        </w:rPr>
        <w:t xml:space="preserve">t </w:t>
      </w:r>
      <w:r w:rsidRPr="006002B3">
        <w:rPr>
          <w:i/>
          <w:spacing w:val="6"/>
        </w:rPr>
        <w:t>Sa</w:t>
      </w:r>
      <w:r w:rsidRPr="006002B3">
        <w:rPr>
          <w:i/>
          <w:spacing w:val="4"/>
        </w:rPr>
        <w:t>l</w:t>
      </w:r>
      <w:r w:rsidRPr="006002B3">
        <w:rPr>
          <w:i/>
          <w:spacing w:val="5"/>
        </w:rPr>
        <w:t>e</w:t>
      </w:r>
      <w:r w:rsidRPr="006002B3">
        <w:rPr>
          <w:i/>
        </w:rPr>
        <w:t>s</w:t>
      </w:r>
      <w:r w:rsidRPr="006002B3">
        <w:rPr>
          <w:i/>
          <w:spacing w:val="5"/>
        </w:rPr>
        <w:t xml:space="preserve"> </w:t>
      </w:r>
      <w:r w:rsidRPr="006002B3">
        <w:rPr>
          <w:i/>
          <w:spacing w:val="6"/>
        </w:rPr>
        <w:t>an</w:t>
      </w:r>
      <w:r w:rsidRPr="006002B3">
        <w:rPr>
          <w:i/>
        </w:rPr>
        <w:t>d</w:t>
      </w:r>
      <w:r w:rsidRPr="006002B3">
        <w:rPr>
          <w:i/>
          <w:spacing w:val="8"/>
        </w:rPr>
        <w:t xml:space="preserve"> </w:t>
      </w:r>
      <w:r w:rsidRPr="006002B3">
        <w:rPr>
          <w:i/>
          <w:spacing w:val="5"/>
        </w:rPr>
        <w:t>m</w:t>
      </w:r>
      <w:r w:rsidRPr="006002B3">
        <w:rPr>
          <w:i/>
          <w:spacing w:val="6"/>
        </w:rPr>
        <w:t>a</w:t>
      </w:r>
      <w:r w:rsidRPr="006002B3">
        <w:rPr>
          <w:i/>
          <w:spacing w:val="4"/>
        </w:rPr>
        <w:t>r</w:t>
      </w:r>
      <w:r w:rsidRPr="006002B3">
        <w:rPr>
          <w:i/>
          <w:spacing w:val="5"/>
        </w:rPr>
        <w:t>ke</w:t>
      </w:r>
      <w:r w:rsidRPr="006002B3">
        <w:rPr>
          <w:i/>
          <w:spacing w:val="4"/>
        </w:rPr>
        <w:t>ti</w:t>
      </w:r>
      <w:r w:rsidRPr="006002B3">
        <w:rPr>
          <w:i/>
          <w:spacing w:val="6"/>
        </w:rPr>
        <w:t>n</w:t>
      </w:r>
      <w:r w:rsidRPr="006002B3">
        <w:rPr>
          <w:i/>
        </w:rPr>
        <w:t>g</w:t>
      </w:r>
    </w:p>
    <w:p w14:paraId="770C170D" w14:textId="77777777" w:rsidR="00D22000" w:rsidRPr="006002B3" w:rsidRDefault="006002B3">
      <w:pPr>
        <w:spacing w:before="24"/>
        <w:ind w:left="104"/>
      </w:pPr>
      <w:r w:rsidRPr="006002B3">
        <w:rPr>
          <w:i/>
          <w:spacing w:val="6"/>
        </w:rPr>
        <w:t>Supp</w:t>
      </w:r>
      <w:r w:rsidRPr="006002B3">
        <w:rPr>
          <w:i/>
          <w:spacing w:val="4"/>
        </w:rPr>
        <w:t>l</w:t>
      </w:r>
      <w:r w:rsidRPr="006002B3">
        <w:rPr>
          <w:i/>
        </w:rPr>
        <w:t>y</w:t>
      </w:r>
      <w:r w:rsidRPr="006002B3">
        <w:rPr>
          <w:i/>
          <w:spacing w:val="5"/>
        </w:rPr>
        <w:t xml:space="preserve"> </w:t>
      </w:r>
      <w:r w:rsidRPr="006002B3">
        <w:rPr>
          <w:i/>
          <w:spacing w:val="4"/>
        </w:rPr>
        <w:t>C</w:t>
      </w:r>
      <w:r w:rsidRPr="006002B3">
        <w:rPr>
          <w:i/>
          <w:spacing w:val="6"/>
        </w:rPr>
        <w:t>ha</w:t>
      </w:r>
      <w:r w:rsidRPr="006002B3">
        <w:rPr>
          <w:i/>
          <w:spacing w:val="4"/>
        </w:rPr>
        <w:t>i</w:t>
      </w:r>
      <w:r w:rsidRPr="006002B3">
        <w:rPr>
          <w:i/>
        </w:rPr>
        <w:t>n</w:t>
      </w:r>
      <w:r w:rsidRPr="006002B3">
        <w:rPr>
          <w:i/>
          <w:spacing w:val="6"/>
        </w:rPr>
        <w:t xml:space="preserve"> </w:t>
      </w:r>
      <w:r w:rsidRPr="006002B3">
        <w:rPr>
          <w:i/>
        </w:rPr>
        <w:t>/</w:t>
      </w:r>
      <w:r w:rsidRPr="006002B3">
        <w:rPr>
          <w:i/>
          <w:spacing w:val="8"/>
        </w:rPr>
        <w:t xml:space="preserve"> </w:t>
      </w:r>
      <w:r w:rsidRPr="006002B3">
        <w:rPr>
          <w:i/>
          <w:spacing w:val="6"/>
        </w:rPr>
        <w:t>S</w:t>
      </w:r>
      <w:r w:rsidRPr="006002B3">
        <w:rPr>
          <w:i/>
          <w:spacing w:val="5"/>
        </w:rPr>
        <w:t>e</w:t>
      </w:r>
      <w:r w:rsidRPr="006002B3">
        <w:rPr>
          <w:i/>
          <w:spacing w:val="4"/>
        </w:rPr>
        <w:t>r</w:t>
      </w:r>
      <w:r w:rsidRPr="006002B3">
        <w:rPr>
          <w:i/>
          <w:spacing w:val="5"/>
        </w:rPr>
        <w:t>v</w:t>
      </w:r>
      <w:r w:rsidRPr="006002B3">
        <w:rPr>
          <w:i/>
          <w:spacing w:val="4"/>
        </w:rPr>
        <w:t>i</w:t>
      </w:r>
      <w:r w:rsidRPr="006002B3">
        <w:rPr>
          <w:i/>
          <w:spacing w:val="5"/>
        </w:rPr>
        <w:t>c</w:t>
      </w:r>
      <w:r w:rsidRPr="006002B3">
        <w:rPr>
          <w:i/>
        </w:rPr>
        <w:t>e</w:t>
      </w:r>
    </w:p>
    <w:p w14:paraId="25DD3DF8" w14:textId="77777777" w:rsidR="00D22000" w:rsidRPr="006002B3" w:rsidRDefault="006002B3">
      <w:pPr>
        <w:spacing w:before="31"/>
        <w:ind w:left="104"/>
      </w:pPr>
      <w:r w:rsidRPr="006002B3">
        <w:rPr>
          <w:i/>
          <w:spacing w:val="5"/>
        </w:rPr>
        <w:t>De</w:t>
      </w:r>
      <w:r w:rsidRPr="006002B3">
        <w:rPr>
          <w:i/>
          <w:spacing w:val="4"/>
        </w:rPr>
        <w:t>li</w:t>
      </w:r>
      <w:r w:rsidRPr="006002B3">
        <w:rPr>
          <w:i/>
          <w:spacing w:val="5"/>
        </w:rPr>
        <w:t>ve</w:t>
      </w:r>
      <w:r w:rsidRPr="006002B3">
        <w:rPr>
          <w:i/>
          <w:spacing w:val="6"/>
        </w:rPr>
        <w:t>r</w:t>
      </w:r>
      <w:r w:rsidRPr="006002B3">
        <w:rPr>
          <w:i/>
        </w:rPr>
        <w:t>y</w:t>
      </w:r>
    </w:p>
    <w:p w14:paraId="339F0A78" w14:textId="77777777" w:rsidR="00D22000" w:rsidRPr="006002B3" w:rsidRDefault="00D22000">
      <w:pPr>
        <w:spacing w:before="15" w:line="240" w:lineRule="exact"/>
        <w:rPr>
          <w:sz w:val="24"/>
          <w:szCs w:val="24"/>
        </w:rPr>
      </w:pPr>
    </w:p>
    <w:p w14:paraId="776159FC" w14:textId="77777777" w:rsidR="00D22000" w:rsidRPr="006002B3" w:rsidRDefault="006002B3">
      <w:pPr>
        <w:ind w:left="104"/>
      </w:pPr>
      <w:r w:rsidRPr="006002B3">
        <w:rPr>
          <w:i/>
          <w:spacing w:val="5"/>
        </w:rPr>
        <w:t>P</w:t>
      </w:r>
      <w:r w:rsidRPr="006002B3">
        <w:rPr>
          <w:i/>
          <w:spacing w:val="4"/>
        </w:rPr>
        <w:t>r</w:t>
      </w:r>
      <w:r w:rsidRPr="006002B3">
        <w:rPr>
          <w:i/>
          <w:spacing w:val="6"/>
        </w:rPr>
        <w:t>o</w:t>
      </w:r>
      <w:r w:rsidRPr="006002B3">
        <w:rPr>
          <w:i/>
          <w:spacing w:val="5"/>
        </w:rPr>
        <w:t>c</w:t>
      </w:r>
      <w:r w:rsidRPr="006002B3">
        <w:rPr>
          <w:i/>
          <w:spacing w:val="6"/>
        </w:rPr>
        <w:t>u</w:t>
      </w:r>
      <w:r w:rsidRPr="006002B3">
        <w:rPr>
          <w:i/>
          <w:spacing w:val="4"/>
        </w:rPr>
        <w:t>r</w:t>
      </w:r>
      <w:r w:rsidRPr="006002B3">
        <w:rPr>
          <w:i/>
          <w:spacing w:val="5"/>
        </w:rPr>
        <w:t>eme</w:t>
      </w:r>
      <w:r w:rsidRPr="006002B3">
        <w:rPr>
          <w:i/>
          <w:spacing w:val="6"/>
        </w:rPr>
        <w:t>n</w:t>
      </w:r>
      <w:r w:rsidRPr="006002B3">
        <w:rPr>
          <w:i/>
        </w:rPr>
        <w:t>t</w:t>
      </w:r>
    </w:p>
    <w:p w14:paraId="6CC601D2" w14:textId="77777777" w:rsidR="00D22000" w:rsidRPr="006002B3" w:rsidRDefault="00D22000">
      <w:pPr>
        <w:spacing w:before="18" w:line="240" w:lineRule="exact"/>
        <w:rPr>
          <w:sz w:val="24"/>
          <w:szCs w:val="24"/>
        </w:rPr>
      </w:pPr>
    </w:p>
    <w:p w14:paraId="0340B713" w14:textId="77777777" w:rsidR="00D22000" w:rsidRPr="006002B3" w:rsidRDefault="006002B3">
      <w:pPr>
        <w:spacing w:line="507" w:lineRule="auto"/>
        <w:ind w:left="104" w:right="-31"/>
        <w:jc w:val="both"/>
      </w:pPr>
      <w:r w:rsidRPr="006002B3">
        <w:rPr>
          <w:i/>
          <w:spacing w:val="4"/>
        </w:rPr>
        <w:t>M</w:t>
      </w:r>
      <w:r w:rsidRPr="006002B3">
        <w:rPr>
          <w:i/>
          <w:spacing w:val="6"/>
        </w:rPr>
        <w:t>anag</w:t>
      </w:r>
      <w:r w:rsidRPr="006002B3">
        <w:rPr>
          <w:i/>
          <w:spacing w:val="4"/>
        </w:rPr>
        <w:t>i</w:t>
      </w:r>
      <w:r w:rsidRPr="006002B3">
        <w:rPr>
          <w:i/>
          <w:spacing w:val="6"/>
        </w:rPr>
        <w:t>n</w:t>
      </w:r>
      <w:r w:rsidRPr="006002B3">
        <w:rPr>
          <w:i/>
        </w:rPr>
        <w:t xml:space="preserve">g </w:t>
      </w:r>
      <w:r w:rsidRPr="006002B3">
        <w:rPr>
          <w:i/>
          <w:spacing w:val="4"/>
        </w:rPr>
        <w:t>Cris</w:t>
      </w:r>
      <w:r w:rsidRPr="006002B3">
        <w:rPr>
          <w:i/>
          <w:spacing w:val="7"/>
        </w:rPr>
        <w:t>i</w:t>
      </w:r>
      <w:r w:rsidRPr="006002B3">
        <w:rPr>
          <w:i/>
        </w:rPr>
        <w:t>s</w:t>
      </w:r>
      <w:r w:rsidRPr="006002B3">
        <w:rPr>
          <w:i/>
          <w:spacing w:val="1"/>
        </w:rPr>
        <w:t xml:space="preserve"> </w:t>
      </w:r>
      <w:r w:rsidRPr="006002B3">
        <w:rPr>
          <w:i/>
          <w:spacing w:val="6"/>
        </w:rPr>
        <w:t>S</w:t>
      </w:r>
      <w:r w:rsidRPr="006002B3">
        <w:rPr>
          <w:i/>
          <w:spacing w:val="4"/>
        </w:rPr>
        <w:t>it</w:t>
      </w:r>
      <w:r w:rsidRPr="006002B3">
        <w:rPr>
          <w:i/>
          <w:spacing w:val="6"/>
        </w:rPr>
        <w:t>ua</w:t>
      </w:r>
      <w:r w:rsidRPr="006002B3">
        <w:rPr>
          <w:i/>
          <w:spacing w:val="4"/>
        </w:rPr>
        <w:t>ti</w:t>
      </w:r>
      <w:r w:rsidRPr="006002B3">
        <w:rPr>
          <w:i/>
          <w:spacing w:val="6"/>
        </w:rPr>
        <w:t>on</w:t>
      </w:r>
      <w:r w:rsidRPr="006002B3">
        <w:rPr>
          <w:i/>
        </w:rPr>
        <w:t xml:space="preserve">s </w:t>
      </w:r>
      <w:r w:rsidRPr="006002B3">
        <w:rPr>
          <w:i/>
          <w:spacing w:val="5"/>
        </w:rPr>
        <w:t>Pe</w:t>
      </w:r>
      <w:r w:rsidRPr="006002B3">
        <w:rPr>
          <w:i/>
          <w:spacing w:val="4"/>
        </w:rPr>
        <w:t>rf</w:t>
      </w:r>
      <w:r w:rsidRPr="006002B3">
        <w:rPr>
          <w:i/>
          <w:spacing w:val="6"/>
        </w:rPr>
        <w:t>o</w:t>
      </w:r>
      <w:r w:rsidRPr="006002B3">
        <w:rPr>
          <w:i/>
          <w:spacing w:val="4"/>
        </w:rPr>
        <w:t>r</w:t>
      </w:r>
      <w:r w:rsidRPr="006002B3">
        <w:rPr>
          <w:i/>
          <w:spacing w:val="5"/>
        </w:rPr>
        <w:t>m</w:t>
      </w:r>
      <w:r w:rsidRPr="006002B3">
        <w:rPr>
          <w:i/>
          <w:spacing w:val="6"/>
        </w:rPr>
        <w:t>an</w:t>
      </w:r>
      <w:r w:rsidRPr="006002B3">
        <w:rPr>
          <w:i/>
          <w:spacing w:val="5"/>
        </w:rPr>
        <w:t>c</w:t>
      </w:r>
      <w:r w:rsidRPr="006002B3">
        <w:rPr>
          <w:i/>
        </w:rPr>
        <w:t xml:space="preserve">e </w:t>
      </w:r>
      <w:r w:rsidRPr="006002B3">
        <w:rPr>
          <w:i/>
          <w:spacing w:val="5"/>
        </w:rPr>
        <w:t>Im</w:t>
      </w:r>
      <w:r w:rsidRPr="006002B3">
        <w:rPr>
          <w:i/>
          <w:spacing w:val="6"/>
        </w:rPr>
        <w:t>p</w:t>
      </w:r>
      <w:r w:rsidRPr="006002B3">
        <w:rPr>
          <w:i/>
          <w:spacing w:val="4"/>
        </w:rPr>
        <w:t>r</w:t>
      </w:r>
      <w:r w:rsidRPr="006002B3">
        <w:rPr>
          <w:i/>
          <w:spacing w:val="6"/>
        </w:rPr>
        <w:t>o</w:t>
      </w:r>
      <w:r w:rsidRPr="006002B3">
        <w:rPr>
          <w:i/>
          <w:spacing w:val="5"/>
        </w:rPr>
        <w:t>ve</w:t>
      </w:r>
      <w:r w:rsidRPr="006002B3">
        <w:rPr>
          <w:i/>
          <w:spacing w:val="7"/>
        </w:rPr>
        <w:t>m</w:t>
      </w:r>
      <w:r w:rsidRPr="006002B3">
        <w:rPr>
          <w:i/>
          <w:spacing w:val="5"/>
        </w:rPr>
        <w:t>e</w:t>
      </w:r>
      <w:r w:rsidRPr="006002B3">
        <w:rPr>
          <w:i/>
          <w:spacing w:val="6"/>
        </w:rPr>
        <w:t>n</w:t>
      </w:r>
      <w:r w:rsidRPr="006002B3">
        <w:rPr>
          <w:i/>
          <w:spacing w:val="4"/>
        </w:rPr>
        <w:t>t</w:t>
      </w:r>
      <w:r w:rsidRPr="006002B3">
        <w:rPr>
          <w:i/>
        </w:rPr>
        <w:t xml:space="preserve">s </w:t>
      </w:r>
      <w:r w:rsidRPr="006002B3">
        <w:rPr>
          <w:i/>
          <w:spacing w:val="5"/>
        </w:rPr>
        <w:t>B</w:t>
      </w:r>
      <w:r w:rsidRPr="006002B3">
        <w:rPr>
          <w:i/>
          <w:spacing w:val="6"/>
        </w:rPr>
        <w:t>u</w:t>
      </w:r>
      <w:r w:rsidRPr="006002B3">
        <w:rPr>
          <w:i/>
          <w:spacing w:val="4"/>
        </w:rPr>
        <w:t>si</w:t>
      </w:r>
      <w:r w:rsidRPr="006002B3">
        <w:rPr>
          <w:i/>
          <w:spacing w:val="6"/>
        </w:rPr>
        <w:t>n</w:t>
      </w:r>
      <w:r w:rsidRPr="006002B3">
        <w:rPr>
          <w:i/>
          <w:spacing w:val="5"/>
        </w:rPr>
        <w:t>e</w:t>
      </w:r>
      <w:r w:rsidRPr="006002B3">
        <w:rPr>
          <w:i/>
          <w:spacing w:val="4"/>
        </w:rPr>
        <w:t>s</w:t>
      </w:r>
      <w:r w:rsidRPr="006002B3">
        <w:rPr>
          <w:i/>
        </w:rPr>
        <w:t>s</w:t>
      </w:r>
      <w:r w:rsidRPr="006002B3">
        <w:rPr>
          <w:i/>
          <w:spacing w:val="2"/>
        </w:rPr>
        <w:t xml:space="preserve"> </w:t>
      </w:r>
      <w:r w:rsidRPr="006002B3">
        <w:rPr>
          <w:i/>
          <w:spacing w:val="8"/>
        </w:rPr>
        <w:t>P</w:t>
      </w:r>
      <w:r w:rsidRPr="006002B3">
        <w:rPr>
          <w:i/>
          <w:spacing w:val="4"/>
        </w:rPr>
        <w:t>l</w:t>
      </w:r>
      <w:r w:rsidRPr="006002B3">
        <w:rPr>
          <w:i/>
          <w:spacing w:val="6"/>
        </w:rPr>
        <w:t>a</w:t>
      </w:r>
      <w:r w:rsidRPr="006002B3">
        <w:rPr>
          <w:i/>
        </w:rPr>
        <w:t>n</w:t>
      </w:r>
      <w:r w:rsidRPr="006002B3">
        <w:rPr>
          <w:i/>
          <w:spacing w:val="7"/>
        </w:rPr>
        <w:t xml:space="preserve"> </w:t>
      </w:r>
      <w:r w:rsidRPr="006002B3">
        <w:rPr>
          <w:i/>
          <w:spacing w:val="5"/>
        </w:rPr>
        <w:t>Deve</w:t>
      </w:r>
      <w:r w:rsidRPr="006002B3">
        <w:rPr>
          <w:i/>
          <w:spacing w:val="4"/>
        </w:rPr>
        <w:t>l</w:t>
      </w:r>
      <w:r w:rsidRPr="006002B3">
        <w:rPr>
          <w:i/>
          <w:spacing w:val="6"/>
        </w:rPr>
        <w:t>op</w:t>
      </w:r>
      <w:r w:rsidRPr="006002B3">
        <w:rPr>
          <w:i/>
          <w:spacing w:val="5"/>
        </w:rPr>
        <w:t>me</w:t>
      </w:r>
      <w:r w:rsidRPr="006002B3">
        <w:rPr>
          <w:i/>
          <w:spacing w:val="6"/>
        </w:rPr>
        <w:t>n</w:t>
      </w:r>
      <w:r w:rsidRPr="006002B3">
        <w:rPr>
          <w:i/>
        </w:rPr>
        <w:t>t</w:t>
      </w:r>
    </w:p>
    <w:p w14:paraId="64BC0906" w14:textId="77777777" w:rsidR="00D22000" w:rsidRPr="006002B3" w:rsidRDefault="00D22000">
      <w:pPr>
        <w:spacing w:before="2" w:line="180" w:lineRule="exact"/>
        <w:rPr>
          <w:sz w:val="19"/>
          <w:szCs w:val="19"/>
        </w:rPr>
      </w:pPr>
    </w:p>
    <w:p w14:paraId="1CB32312" w14:textId="77777777" w:rsidR="00D22000" w:rsidRPr="006002B3" w:rsidRDefault="00D22000">
      <w:pPr>
        <w:spacing w:line="200" w:lineRule="exact"/>
      </w:pPr>
    </w:p>
    <w:p w14:paraId="1F5525A2" w14:textId="77777777" w:rsidR="00D22000" w:rsidRPr="006002B3" w:rsidRDefault="00D22000">
      <w:pPr>
        <w:spacing w:line="200" w:lineRule="exact"/>
      </w:pPr>
    </w:p>
    <w:p w14:paraId="20918541" w14:textId="77777777" w:rsidR="00D22000" w:rsidRPr="006002B3" w:rsidRDefault="006002B3">
      <w:pPr>
        <w:ind w:left="104"/>
      </w:pPr>
      <w:r w:rsidRPr="006002B3">
        <w:rPr>
          <w:spacing w:val="11"/>
        </w:rPr>
        <w:t>P</w:t>
      </w:r>
      <w:r w:rsidRPr="006002B3">
        <w:rPr>
          <w:spacing w:val="9"/>
        </w:rPr>
        <w:t>R</w:t>
      </w:r>
      <w:r w:rsidRPr="006002B3">
        <w:rPr>
          <w:spacing w:val="10"/>
        </w:rPr>
        <w:t>O</w:t>
      </w:r>
      <w:r w:rsidRPr="006002B3">
        <w:rPr>
          <w:spacing w:val="9"/>
        </w:rPr>
        <w:t>F</w:t>
      </w:r>
      <w:r w:rsidRPr="006002B3">
        <w:rPr>
          <w:spacing w:val="10"/>
        </w:rPr>
        <w:t>E</w:t>
      </w:r>
      <w:r w:rsidRPr="006002B3">
        <w:rPr>
          <w:spacing w:val="9"/>
        </w:rPr>
        <w:t>SS</w:t>
      </w:r>
      <w:r w:rsidRPr="006002B3">
        <w:rPr>
          <w:spacing w:val="10"/>
        </w:rPr>
        <w:t>ION</w:t>
      </w:r>
      <w:r w:rsidRPr="006002B3">
        <w:rPr>
          <w:spacing w:val="7"/>
        </w:rPr>
        <w:t>A</w:t>
      </w:r>
      <w:r w:rsidRPr="006002B3">
        <w:t>L</w:t>
      </w:r>
    </w:p>
    <w:p w14:paraId="09B1DA72" w14:textId="77777777" w:rsidR="00D22000" w:rsidRPr="006002B3" w:rsidRDefault="00D22000">
      <w:pPr>
        <w:spacing w:line="180" w:lineRule="exact"/>
        <w:rPr>
          <w:sz w:val="18"/>
          <w:szCs w:val="18"/>
        </w:rPr>
      </w:pPr>
    </w:p>
    <w:p w14:paraId="0715F400" w14:textId="77777777" w:rsidR="00D22000" w:rsidRPr="006002B3" w:rsidRDefault="006002B3">
      <w:pPr>
        <w:ind w:left="104"/>
      </w:pPr>
      <w:r w:rsidRPr="006002B3">
        <w:rPr>
          <w:i/>
          <w:spacing w:val="5"/>
        </w:rPr>
        <w:t>F</w:t>
      </w:r>
      <w:r w:rsidRPr="006002B3">
        <w:rPr>
          <w:i/>
          <w:spacing w:val="4"/>
        </w:rPr>
        <w:t>r</w:t>
      </w:r>
      <w:r w:rsidRPr="006002B3">
        <w:rPr>
          <w:i/>
          <w:spacing w:val="5"/>
        </w:rPr>
        <w:t>e</w:t>
      </w:r>
      <w:r w:rsidRPr="006002B3">
        <w:rPr>
          <w:i/>
          <w:spacing w:val="6"/>
        </w:rPr>
        <w:t>n</w:t>
      </w:r>
      <w:r w:rsidRPr="006002B3">
        <w:rPr>
          <w:i/>
          <w:spacing w:val="5"/>
        </w:rPr>
        <w:t>c</w:t>
      </w:r>
      <w:r w:rsidRPr="006002B3">
        <w:rPr>
          <w:i/>
        </w:rPr>
        <w:t>h</w:t>
      </w:r>
      <w:r w:rsidRPr="006002B3">
        <w:rPr>
          <w:i/>
          <w:spacing w:val="5"/>
        </w:rPr>
        <w:t xml:space="preserve"> </w:t>
      </w:r>
      <w:r w:rsidRPr="006002B3">
        <w:rPr>
          <w:i/>
          <w:spacing w:val="4"/>
        </w:rPr>
        <w:t>s</w:t>
      </w:r>
      <w:r w:rsidRPr="006002B3">
        <w:rPr>
          <w:i/>
          <w:spacing w:val="6"/>
        </w:rPr>
        <w:t>p</w:t>
      </w:r>
      <w:r w:rsidRPr="006002B3">
        <w:rPr>
          <w:i/>
          <w:spacing w:val="5"/>
        </w:rPr>
        <w:t>e</w:t>
      </w:r>
      <w:r w:rsidRPr="006002B3">
        <w:rPr>
          <w:i/>
          <w:spacing w:val="6"/>
        </w:rPr>
        <w:t>a</w:t>
      </w:r>
      <w:r w:rsidRPr="006002B3">
        <w:rPr>
          <w:i/>
          <w:spacing w:val="5"/>
        </w:rPr>
        <w:t>ke</w:t>
      </w:r>
      <w:r w:rsidRPr="006002B3">
        <w:rPr>
          <w:i/>
        </w:rPr>
        <w:t>r</w:t>
      </w:r>
    </w:p>
    <w:p w14:paraId="703E5A65" w14:textId="77777777" w:rsidR="00D22000" w:rsidRPr="006002B3" w:rsidRDefault="00D22000">
      <w:pPr>
        <w:spacing w:before="11" w:line="220" w:lineRule="exact"/>
        <w:rPr>
          <w:sz w:val="22"/>
          <w:szCs w:val="22"/>
        </w:rPr>
      </w:pPr>
    </w:p>
    <w:p w14:paraId="231ECFF3" w14:textId="77777777" w:rsidR="00D22000" w:rsidRPr="006002B3" w:rsidRDefault="006002B3">
      <w:pPr>
        <w:ind w:left="104"/>
      </w:pPr>
      <w:r w:rsidRPr="006002B3">
        <w:rPr>
          <w:i/>
          <w:spacing w:val="5"/>
        </w:rPr>
        <w:t>Ge</w:t>
      </w:r>
      <w:r w:rsidRPr="006002B3">
        <w:rPr>
          <w:i/>
          <w:spacing w:val="4"/>
        </w:rPr>
        <w:t>r</w:t>
      </w:r>
      <w:r w:rsidRPr="006002B3">
        <w:rPr>
          <w:i/>
          <w:spacing w:val="5"/>
        </w:rPr>
        <w:t>m</w:t>
      </w:r>
      <w:r w:rsidRPr="006002B3">
        <w:rPr>
          <w:i/>
          <w:spacing w:val="6"/>
        </w:rPr>
        <w:t>a</w:t>
      </w:r>
      <w:r w:rsidRPr="006002B3">
        <w:rPr>
          <w:i/>
        </w:rPr>
        <w:t>n</w:t>
      </w:r>
      <w:r w:rsidRPr="006002B3">
        <w:rPr>
          <w:i/>
          <w:spacing w:val="4"/>
        </w:rPr>
        <w:t xml:space="preserve"> s</w:t>
      </w:r>
      <w:r w:rsidRPr="006002B3">
        <w:rPr>
          <w:i/>
          <w:spacing w:val="6"/>
        </w:rPr>
        <w:t>p</w:t>
      </w:r>
      <w:r w:rsidRPr="006002B3">
        <w:rPr>
          <w:i/>
          <w:spacing w:val="5"/>
        </w:rPr>
        <w:t>e</w:t>
      </w:r>
      <w:r w:rsidRPr="006002B3">
        <w:rPr>
          <w:i/>
          <w:spacing w:val="6"/>
        </w:rPr>
        <w:t>a</w:t>
      </w:r>
      <w:r w:rsidRPr="006002B3">
        <w:rPr>
          <w:i/>
          <w:spacing w:val="5"/>
        </w:rPr>
        <w:t>ke</w:t>
      </w:r>
      <w:r w:rsidRPr="006002B3">
        <w:rPr>
          <w:i/>
        </w:rPr>
        <w:t>r</w:t>
      </w:r>
    </w:p>
    <w:p w14:paraId="701C6F79" w14:textId="77777777" w:rsidR="00D22000" w:rsidRPr="006002B3" w:rsidRDefault="00D22000">
      <w:pPr>
        <w:spacing w:line="200" w:lineRule="exact"/>
      </w:pPr>
    </w:p>
    <w:p w14:paraId="0DED58C4" w14:textId="77777777" w:rsidR="00D22000" w:rsidRPr="006002B3" w:rsidRDefault="00D22000">
      <w:pPr>
        <w:spacing w:line="200" w:lineRule="exact"/>
      </w:pPr>
    </w:p>
    <w:p w14:paraId="091D0A82" w14:textId="77777777" w:rsidR="00D22000" w:rsidRPr="006002B3" w:rsidRDefault="00D22000">
      <w:pPr>
        <w:spacing w:line="200" w:lineRule="exact"/>
      </w:pPr>
    </w:p>
    <w:p w14:paraId="3A28D08E" w14:textId="77777777" w:rsidR="00D22000" w:rsidRPr="006002B3" w:rsidRDefault="00D22000">
      <w:pPr>
        <w:spacing w:before="19" w:line="240" w:lineRule="exact"/>
        <w:rPr>
          <w:sz w:val="24"/>
          <w:szCs w:val="24"/>
        </w:rPr>
      </w:pPr>
    </w:p>
    <w:p w14:paraId="4AD59B52" w14:textId="77777777" w:rsidR="00D22000" w:rsidRPr="006002B3" w:rsidRDefault="006002B3">
      <w:pPr>
        <w:ind w:left="104"/>
      </w:pPr>
      <w:r w:rsidRPr="006002B3">
        <w:rPr>
          <w:spacing w:val="11"/>
        </w:rPr>
        <w:t>P</w:t>
      </w:r>
      <w:r w:rsidRPr="006002B3">
        <w:rPr>
          <w:spacing w:val="10"/>
        </w:rPr>
        <w:t>E</w:t>
      </w:r>
      <w:r w:rsidRPr="006002B3">
        <w:rPr>
          <w:spacing w:val="9"/>
        </w:rPr>
        <w:t>RS</w:t>
      </w:r>
      <w:r w:rsidRPr="006002B3">
        <w:rPr>
          <w:spacing w:val="10"/>
        </w:rPr>
        <w:t>ON</w:t>
      </w:r>
      <w:r w:rsidRPr="006002B3">
        <w:rPr>
          <w:spacing w:val="7"/>
        </w:rPr>
        <w:t>A</w:t>
      </w:r>
      <w:r w:rsidRPr="006002B3">
        <w:t>L</w:t>
      </w:r>
      <w:r w:rsidRPr="006002B3">
        <w:rPr>
          <w:spacing w:val="8"/>
        </w:rPr>
        <w:t xml:space="preserve"> </w:t>
      </w:r>
      <w:r w:rsidRPr="006002B3">
        <w:rPr>
          <w:spacing w:val="9"/>
        </w:rPr>
        <w:t>S</w:t>
      </w:r>
      <w:r w:rsidRPr="006002B3">
        <w:rPr>
          <w:spacing w:val="10"/>
        </w:rPr>
        <w:t>KI</w:t>
      </w:r>
      <w:r w:rsidRPr="006002B3">
        <w:rPr>
          <w:spacing w:val="8"/>
        </w:rPr>
        <w:t>LL</w:t>
      </w:r>
      <w:r w:rsidRPr="006002B3">
        <w:t>S</w:t>
      </w:r>
    </w:p>
    <w:p w14:paraId="7FB47A6B" w14:textId="77777777" w:rsidR="00D22000" w:rsidRPr="006002B3" w:rsidRDefault="00D22000">
      <w:pPr>
        <w:spacing w:before="3" w:line="240" w:lineRule="exact"/>
        <w:rPr>
          <w:sz w:val="24"/>
          <w:szCs w:val="24"/>
        </w:rPr>
      </w:pPr>
    </w:p>
    <w:p w14:paraId="49C94EB6" w14:textId="77777777" w:rsidR="00D22000" w:rsidRPr="006002B3" w:rsidRDefault="006002B3">
      <w:pPr>
        <w:spacing w:line="543" w:lineRule="auto"/>
        <w:ind w:left="104" w:right="323"/>
      </w:pPr>
      <w:r w:rsidRPr="006002B3">
        <w:rPr>
          <w:i/>
          <w:spacing w:val="5"/>
        </w:rPr>
        <w:t>P</w:t>
      </w:r>
      <w:r w:rsidRPr="006002B3">
        <w:rPr>
          <w:i/>
          <w:spacing w:val="4"/>
        </w:rPr>
        <w:t>l</w:t>
      </w:r>
      <w:r w:rsidRPr="006002B3">
        <w:rPr>
          <w:i/>
          <w:spacing w:val="6"/>
        </w:rPr>
        <w:t>ann</w:t>
      </w:r>
      <w:r w:rsidRPr="006002B3">
        <w:rPr>
          <w:i/>
          <w:spacing w:val="4"/>
        </w:rPr>
        <w:t>i</w:t>
      </w:r>
      <w:r w:rsidRPr="006002B3">
        <w:rPr>
          <w:i/>
          <w:spacing w:val="6"/>
        </w:rPr>
        <w:t>n</w:t>
      </w:r>
      <w:r w:rsidRPr="006002B3">
        <w:rPr>
          <w:i/>
        </w:rPr>
        <w:t>g</w:t>
      </w:r>
      <w:r w:rsidRPr="006002B3">
        <w:rPr>
          <w:i/>
          <w:spacing w:val="4"/>
        </w:rPr>
        <w:t xml:space="preserve"> </w:t>
      </w:r>
      <w:r w:rsidRPr="006002B3">
        <w:rPr>
          <w:i/>
          <w:spacing w:val="6"/>
        </w:rPr>
        <w:t>S</w:t>
      </w:r>
      <w:r w:rsidRPr="006002B3">
        <w:rPr>
          <w:i/>
          <w:spacing w:val="4"/>
        </w:rPr>
        <w:t>tr</w:t>
      </w:r>
      <w:r w:rsidRPr="006002B3">
        <w:rPr>
          <w:i/>
          <w:spacing w:val="6"/>
        </w:rPr>
        <w:t>a</w:t>
      </w:r>
      <w:r w:rsidRPr="006002B3">
        <w:rPr>
          <w:i/>
          <w:spacing w:val="4"/>
        </w:rPr>
        <w:t>t</w:t>
      </w:r>
      <w:r w:rsidRPr="006002B3">
        <w:rPr>
          <w:i/>
          <w:spacing w:val="5"/>
        </w:rPr>
        <w:t>e</w:t>
      </w:r>
      <w:r w:rsidRPr="006002B3">
        <w:rPr>
          <w:i/>
          <w:spacing w:val="6"/>
        </w:rPr>
        <w:t>g</w:t>
      </w:r>
      <w:r w:rsidRPr="006002B3">
        <w:rPr>
          <w:i/>
          <w:spacing w:val="4"/>
        </w:rPr>
        <w:t>i</w:t>
      </w:r>
      <w:r w:rsidRPr="006002B3">
        <w:rPr>
          <w:i/>
          <w:spacing w:val="5"/>
        </w:rPr>
        <w:t>c</w:t>
      </w:r>
      <w:r w:rsidRPr="006002B3">
        <w:rPr>
          <w:i/>
          <w:spacing w:val="6"/>
        </w:rPr>
        <w:t>a</w:t>
      </w:r>
      <w:r w:rsidRPr="006002B3">
        <w:rPr>
          <w:i/>
          <w:spacing w:val="4"/>
        </w:rPr>
        <w:t>ll</w:t>
      </w:r>
      <w:r w:rsidRPr="006002B3">
        <w:rPr>
          <w:i/>
        </w:rPr>
        <w:t xml:space="preserve">y </w:t>
      </w:r>
      <w:r w:rsidRPr="006002B3">
        <w:rPr>
          <w:i/>
          <w:spacing w:val="6"/>
        </w:rPr>
        <w:t>S</w:t>
      </w:r>
      <w:r w:rsidRPr="006002B3">
        <w:rPr>
          <w:i/>
          <w:spacing w:val="4"/>
        </w:rPr>
        <w:t>tr</w:t>
      </w:r>
      <w:r w:rsidRPr="006002B3">
        <w:rPr>
          <w:i/>
          <w:spacing w:val="6"/>
        </w:rPr>
        <w:t>on</w:t>
      </w:r>
      <w:r w:rsidRPr="006002B3">
        <w:rPr>
          <w:i/>
        </w:rPr>
        <w:t>g</w:t>
      </w:r>
      <w:r w:rsidRPr="006002B3">
        <w:rPr>
          <w:i/>
          <w:spacing w:val="6"/>
        </w:rPr>
        <w:t xml:space="preserve"> </w:t>
      </w:r>
      <w:r w:rsidRPr="006002B3">
        <w:rPr>
          <w:i/>
          <w:spacing w:val="4"/>
        </w:rPr>
        <w:t>C</w:t>
      </w:r>
      <w:r w:rsidRPr="006002B3">
        <w:rPr>
          <w:i/>
          <w:spacing w:val="6"/>
        </w:rPr>
        <w:t>u</w:t>
      </w:r>
      <w:r w:rsidRPr="006002B3">
        <w:rPr>
          <w:i/>
          <w:spacing w:val="4"/>
        </w:rPr>
        <w:t>st</w:t>
      </w:r>
      <w:r w:rsidRPr="006002B3">
        <w:rPr>
          <w:i/>
          <w:spacing w:val="6"/>
        </w:rPr>
        <w:t>o</w:t>
      </w:r>
      <w:r w:rsidRPr="006002B3">
        <w:rPr>
          <w:i/>
          <w:spacing w:val="5"/>
        </w:rPr>
        <w:t>me</w:t>
      </w:r>
      <w:r w:rsidRPr="006002B3">
        <w:rPr>
          <w:i/>
        </w:rPr>
        <w:t>r</w:t>
      </w:r>
      <w:r w:rsidRPr="006002B3">
        <w:rPr>
          <w:i/>
          <w:spacing w:val="1"/>
        </w:rPr>
        <w:t xml:space="preserve"> </w:t>
      </w:r>
      <w:r w:rsidRPr="006002B3">
        <w:rPr>
          <w:i/>
          <w:spacing w:val="5"/>
        </w:rPr>
        <w:t>F</w:t>
      </w:r>
      <w:r w:rsidRPr="006002B3">
        <w:rPr>
          <w:i/>
          <w:spacing w:val="6"/>
        </w:rPr>
        <w:t>o</w:t>
      </w:r>
      <w:r w:rsidRPr="006002B3">
        <w:rPr>
          <w:i/>
          <w:spacing w:val="5"/>
        </w:rPr>
        <w:t>c</w:t>
      </w:r>
      <w:r w:rsidRPr="006002B3">
        <w:rPr>
          <w:i/>
          <w:spacing w:val="6"/>
        </w:rPr>
        <w:t>u</w:t>
      </w:r>
      <w:r w:rsidRPr="006002B3">
        <w:rPr>
          <w:i/>
        </w:rPr>
        <w:t xml:space="preserve">s </w:t>
      </w:r>
      <w:r w:rsidRPr="006002B3">
        <w:rPr>
          <w:i/>
          <w:spacing w:val="4"/>
        </w:rPr>
        <w:t>T</w:t>
      </w:r>
      <w:r w:rsidRPr="006002B3">
        <w:rPr>
          <w:i/>
          <w:spacing w:val="6"/>
        </w:rPr>
        <w:t>a</w:t>
      </w:r>
      <w:r w:rsidRPr="006002B3">
        <w:rPr>
          <w:i/>
          <w:spacing w:val="5"/>
        </w:rPr>
        <w:t>c</w:t>
      </w:r>
      <w:r w:rsidRPr="006002B3">
        <w:rPr>
          <w:i/>
          <w:spacing w:val="4"/>
        </w:rPr>
        <w:t>tf</w:t>
      </w:r>
      <w:r w:rsidRPr="006002B3">
        <w:rPr>
          <w:i/>
          <w:spacing w:val="6"/>
        </w:rPr>
        <w:t>u</w:t>
      </w:r>
      <w:r w:rsidRPr="006002B3">
        <w:rPr>
          <w:i/>
        </w:rPr>
        <w:t>l</w:t>
      </w:r>
      <w:r w:rsidRPr="006002B3">
        <w:rPr>
          <w:i/>
          <w:spacing w:val="8"/>
        </w:rPr>
        <w:t xml:space="preserve"> </w:t>
      </w:r>
      <w:r w:rsidRPr="006002B3">
        <w:rPr>
          <w:i/>
        </w:rPr>
        <w:t>&amp;</w:t>
      </w:r>
      <w:r w:rsidRPr="006002B3">
        <w:rPr>
          <w:i/>
          <w:spacing w:val="2"/>
        </w:rPr>
        <w:t xml:space="preserve"> </w:t>
      </w:r>
      <w:r w:rsidRPr="006002B3">
        <w:rPr>
          <w:i/>
          <w:spacing w:val="8"/>
        </w:rPr>
        <w:t>a</w:t>
      </w:r>
      <w:r w:rsidRPr="006002B3">
        <w:rPr>
          <w:i/>
          <w:spacing w:val="4"/>
        </w:rPr>
        <w:t>rti</w:t>
      </w:r>
      <w:r w:rsidRPr="006002B3">
        <w:rPr>
          <w:i/>
          <w:spacing w:val="5"/>
        </w:rPr>
        <w:t>c</w:t>
      </w:r>
      <w:r w:rsidRPr="006002B3">
        <w:rPr>
          <w:i/>
          <w:spacing w:val="6"/>
        </w:rPr>
        <w:t>u</w:t>
      </w:r>
      <w:r w:rsidRPr="006002B3">
        <w:rPr>
          <w:i/>
          <w:spacing w:val="4"/>
        </w:rPr>
        <w:t>l</w:t>
      </w:r>
      <w:r w:rsidRPr="006002B3">
        <w:rPr>
          <w:i/>
          <w:spacing w:val="6"/>
        </w:rPr>
        <w:t>a</w:t>
      </w:r>
      <w:r w:rsidRPr="006002B3">
        <w:rPr>
          <w:i/>
          <w:spacing w:val="4"/>
        </w:rPr>
        <w:t>t</w:t>
      </w:r>
      <w:r w:rsidRPr="006002B3">
        <w:rPr>
          <w:i/>
        </w:rPr>
        <w:t>e</w:t>
      </w:r>
    </w:p>
    <w:p w14:paraId="4ADD6F10" w14:textId="77777777" w:rsidR="00D22000" w:rsidRPr="006002B3" w:rsidRDefault="006002B3">
      <w:pPr>
        <w:spacing w:line="200" w:lineRule="exact"/>
        <w:ind w:left="104"/>
      </w:pPr>
      <w:r w:rsidRPr="006002B3">
        <w:rPr>
          <w:i/>
          <w:spacing w:val="5"/>
        </w:rPr>
        <w:t>A</w:t>
      </w:r>
      <w:r w:rsidRPr="006002B3">
        <w:rPr>
          <w:i/>
          <w:spacing w:val="6"/>
        </w:rPr>
        <w:t>b</w:t>
      </w:r>
      <w:r w:rsidRPr="006002B3">
        <w:rPr>
          <w:i/>
          <w:spacing w:val="4"/>
        </w:rPr>
        <w:t>l</w:t>
      </w:r>
      <w:r w:rsidRPr="006002B3">
        <w:rPr>
          <w:i/>
        </w:rPr>
        <w:t>e</w:t>
      </w:r>
      <w:r w:rsidRPr="006002B3">
        <w:rPr>
          <w:i/>
          <w:spacing w:val="6"/>
        </w:rPr>
        <w:t xml:space="preserve"> </w:t>
      </w:r>
      <w:r w:rsidRPr="006002B3">
        <w:rPr>
          <w:i/>
          <w:spacing w:val="4"/>
        </w:rPr>
        <w:t>t</w:t>
      </w:r>
      <w:r w:rsidRPr="006002B3">
        <w:rPr>
          <w:i/>
        </w:rPr>
        <w:t>o</w:t>
      </w:r>
      <w:r w:rsidRPr="006002B3">
        <w:rPr>
          <w:i/>
          <w:spacing w:val="9"/>
        </w:rPr>
        <w:t xml:space="preserve"> </w:t>
      </w:r>
      <w:r w:rsidRPr="006002B3">
        <w:rPr>
          <w:i/>
          <w:spacing w:val="4"/>
        </w:rPr>
        <w:t>i</w:t>
      </w:r>
      <w:r w:rsidRPr="006002B3">
        <w:rPr>
          <w:i/>
          <w:spacing w:val="6"/>
        </w:rPr>
        <w:t>d</w:t>
      </w:r>
      <w:r w:rsidRPr="006002B3">
        <w:rPr>
          <w:i/>
          <w:spacing w:val="5"/>
        </w:rPr>
        <w:t>e</w:t>
      </w:r>
      <w:r w:rsidRPr="006002B3">
        <w:rPr>
          <w:i/>
          <w:spacing w:val="6"/>
        </w:rPr>
        <w:t>n</w:t>
      </w:r>
      <w:r w:rsidRPr="006002B3">
        <w:rPr>
          <w:i/>
          <w:spacing w:val="4"/>
        </w:rPr>
        <w:t>tif</w:t>
      </w:r>
      <w:r w:rsidRPr="006002B3">
        <w:rPr>
          <w:i/>
        </w:rPr>
        <w:t>y</w:t>
      </w:r>
      <w:r w:rsidRPr="006002B3">
        <w:rPr>
          <w:i/>
          <w:spacing w:val="4"/>
        </w:rPr>
        <w:t xml:space="preserve"> </w:t>
      </w:r>
      <w:r w:rsidRPr="006002B3">
        <w:rPr>
          <w:i/>
          <w:spacing w:val="5"/>
        </w:rPr>
        <w:t>c</w:t>
      </w:r>
      <w:r w:rsidRPr="006002B3">
        <w:rPr>
          <w:i/>
          <w:spacing w:val="4"/>
        </w:rPr>
        <w:t>ri</w:t>
      </w:r>
      <w:r w:rsidRPr="006002B3">
        <w:rPr>
          <w:i/>
          <w:spacing w:val="7"/>
        </w:rPr>
        <w:t>t</w:t>
      </w:r>
      <w:r w:rsidRPr="006002B3">
        <w:rPr>
          <w:i/>
          <w:spacing w:val="4"/>
        </w:rPr>
        <w:t>i</w:t>
      </w:r>
      <w:r w:rsidRPr="006002B3">
        <w:rPr>
          <w:i/>
          <w:spacing w:val="5"/>
        </w:rPr>
        <w:t>c</w:t>
      </w:r>
      <w:r w:rsidRPr="006002B3">
        <w:rPr>
          <w:i/>
          <w:spacing w:val="6"/>
        </w:rPr>
        <w:t>a</w:t>
      </w:r>
      <w:r w:rsidRPr="006002B3">
        <w:rPr>
          <w:i/>
        </w:rPr>
        <w:t>l</w:t>
      </w:r>
    </w:p>
    <w:p w14:paraId="2BFA9593" w14:textId="77777777" w:rsidR="00D22000" w:rsidRPr="006002B3" w:rsidRDefault="006002B3">
      <w:pPr>
        <w:spacing w:before="29"/>
        <w:ind w:left="104"/>
      </w:pPr>
      <w:r w:rsidRPr="006002B3">
        <w:rPr>
          <w:i/>
          <w:spacing w:val="4"/>
        </w:rPr>
        <w:t>iss</w:t>
      </w:r>
      <w:r w:rsidRPr="006002B3">
        <w:rPr>
          <w:i/>
          <w:spacing w:val="6"/>
        </w:rPr>
        <w:t>u</w:t>
      </w:r>
      <w:r w:rsidRPr="006002B3">
        <w:rPr>
          <w:i/>
          <w:spacing w:val="7"/>
        </w:rPr>
        <w:t>e</w:t>
      </w:r>
      <w:r w:rsidRPr="006002B3">
        <w:rPr>
          <w:i/>
        </w:rPr>
        <w:t>s</w:t>
      </w:r>
    </w:p>
    <w:p w14:paraId="4748FD4C" w14:textId="77777777" w:rsidR="00D22000" w:rsidRPr="006002B3" w:rsidRDefault="00D22000">
      <w:pPr>
        <w:spacing w:line="200" w:lineRule="exact"/>
      </w:pPr>
    </w:p>
    <w:p w14:paraId="562A1EBB" w14:textId="77777777" w:rsidR="00D22000" w:rsidRPr="006002B3" w:rsidRDefault="00D22000">
      <w:pPr>
        <w:spacing w:line="200" w:lineRule="exact"/>
      </w:pPr>
    </w:p>
    <w:p w14:paraId="28E9C8C5" w14:textId="77777777" w:rsidR="00D22000" w:rsidRPr="006002B3" w:rsidRDefault="00D22000">
      <w:pPr>
        <w:spacing w:before="2" w:line="240" w:lineRule="exact"/>
        <w:rPr>
          <w:sz w:val="24"/>
          <w:szCs w:val="24"/>
        </w:rPr>
      </w:pPr>
    </w:p>
    <w:p w14:paraId="2BC8096E" w14:textId="77777777" w:rsidR="00D22000" w:rsidRPr="006002B3" w:rsidRDefault="006002B3">
      <w:pPr>
        <w:ind w:left="104"/>
      </w:pPr>
      <w:r w:rsidRPr="006002B3">
        <w:rPr>
          <w:spacing w:val="12"/>
        </w:rPr>
        <w:t>P</w:t>
      </w:r>
      <w:r w:rsidRPr="006002B3">
        <w:rPr>
          <w:spacing w:val="10"/>
        </w:rPr>
        <w:t>E</w:t>
      </w:r>
      <w:r w:rsidRPr="006002B3">
        <w:rPr>
          <w:spacing w:val="9"/>
        </w:rPr>
        <w:t>RS</w:t>
      </w:r>
      <w:r w:rsidRPr="006002B3">
        <w:rPr>
          <w:spacing w:val="10"/>
        </w:rPr>
        <w:t>ON</w:t>
      </w:r>
      <w:r w:rsidRPr="006002B3">
        <w:rPr>
          <w:spacing w:val="7"/>
        </w:rPr>
        <w:t>A</w:t>
      </w:r>
      <w:r w:rsidRPr="006002B3">
        <w:t>L</w:t>
      </w:r>
      <w:r w:rsidRPr="006002B3">
        <w:rPr>
          <w:spacing w:val="10"/>
        </w:rPr>
        <w:t xml:space="preserve"> D</w:t>
      </w:r>
      <w:r w:rsidRPr="006002B3">
        <w:rPr>
          <w:spacing w:val="8"/>
        </w:rPr>
        <w:t>E</w:t>
      </w:r>
      <w:r w:rsidRPr="006002B3">
        <w:rPr>
          <w:spacing w:val="13"/>
        </w:rPr>
        <w:t>T</w:t>
      </w:r>
      <w:r w:rsidRPr="006002B3">
        <w:rPr>
          <w:spacing w:val="7"/>
        </w:rPr>
        <w:t>A</w:t>
      </w:r>
      <w:r w:rsidRPr="006002B3">
        <w:rPr>
          <w:spacing w:val="10"/>
        </w:rPr>
        <w:t>I</w:t>
      </w:r>
      <w:r w:rsidRPr="006002B3">
        <w:rPr>
          <w:spacing w:val="8"/>
        </w:rPr>
        <w:t>L</w:t>
      </w:r>
      <w:r w:rsidRPr="006002B3">
        <w:t>S</w:t>
      </w:r>
    </w:p>
    <w:p w14:paraId="341E8EF6" w14:textId="77777777" w:rsidR="00D22000" w:rsidRPr="006002B3" w:rsidRDefault="00D22000">
      <w:pPr>
        <w:spacing w:before="16" w:line="220" w:lineRule="exact"/>
        <w:rPr>
          <w:sz w:val="22"/>
          <w:szCs w:val="22"/>
        </w:rPr>
      </w:pPr>
    </w:p>
    <w:p w14:paraId="02567A3B" w14:textId="77777777" w:rsidR="006002B3" w:rsidRPr="006002B3" w:rsidRDefault="006002B3">
      <w:pPr>
        <w:ind w:left="104"/>
        <w:rPr>
          <w:rFonts w:ascii="Calibri" w:hAnsi="Calibri" w:cs="Calibri"/>
          <w:sz w:val="22"/>
          <w:szCs w:val="22"/>
        </w:rPr>
      </w:pPr>
      <w:r w:rsidRPr="006002B3">
        <w:rPr>
          <w:rFonts w:ascii="Calibri" w:hAnsi="Calibri" w:cs="Calibri"/>
          <w:sz w:val="22"/>
          <w:szCs w:val="22"/>
        </w:rPr>
        <w:t>Lawson Rudd</w:t>
      </w:r>
    </w:p>
    <w:p w14:paraId="4AA3161B" w14:textId="59BEA896" w:rsidR="00D22000" w:rsidRPr="006002B3" w:rsidRDefault="006002B3">
      <w:pPr>
        <w:ind w:left="104"/>
      </w:pPr>
      <w:r w:rsidRPr="006002B3">
        <w:rPr>
          <w:i/>
          <w:spacing w:val="1"/>
        </w:rPr>
        <w:t>3</w:t>
      </w:r>
      <w:r w:rsidRPr="006002B3">
        <w:rPr>
          <w:i/>
        </w:rPr>
        <w:t>4 A</w:t>
      </w:r>
      <w:r w:rsidRPr="006002B3">
        <w:rPr>
          <w:i/>
          <w:spacing w:val="1"/>
        </w:rPr>
        <w:t>n</w:t>
      </w:r>
      <w:r w:rsidRPr="006002B3">
        <w:rPr>
          <w:i/>
        </w:rPr>
        <w:t>ywhere</w:t>
      </w:r>
      <w:r w:rsidRPr="006002B3">
        <w:rPr>
          <w:i/>
          <w:spacing w:val="-8"/>
        </w:rPr>
        <w:t xml:space="preserve"> </w:t>
      </w:r>
      <w:r w:rsidRPr="006002B3">
        <w:rPr>
          <w:i/>
        </w:rPr>
        <w:t>R</w:t>
      </w:r>
      <w:r w:rsidRPr="006002B3">
        <w:rPr>
          <w:i/>
          <w:spacing w:val="-1"/>
        </w:rPr>
        <w:t>o</w:t>
      </w:r>
      <w:r w:rsidRPr="006002B3">
        <w:rPr>
          <w:i/>
          <w:spacing w:val="1"/>
        </w:rPr>
        <w:t>a</w:t>
      </w:r>
      <w:r w:rsidRPr="006002B3">
        <w:rPr>
          <w:i/>
        </w:rPr>
        <w:t>d</w:t>
      </w:r>
    </w:p>
    <w:p w14:paraId="6D93E991" w14:textId="77777777" w:rsidR="00D22000" w:rsidRPr="006002B3" w:rsidRDefault="006002B3">
      <w:pPr>
        <w:ind w:left="104"/>
      </w:pPr>
      <w:r w:rsidRPr="006002B3">
        <w:rPr>
          <w:i/>
          <w:spacing w:val="-1"/>
        </w:rPr>
        <w:t>C</w:t>
      </w:r>
      <w:r w:rsidRPr="006002B3">
        <w:rPr>
          <w:i/>
          <w:spacing w:val="1"/>
        </w:rPr>
        <w:t>o</w:t>
      </w:r>
      <w:r w:rsidRPr="006002B3">
        <w:rPr>
          <w:i/>
        </w:rPr>
        <w:t>v</w:t>
      </w:r>
      <w:r w:rsidRPr="006002B3">
        <w:rPr>
          <w:i/>
          <w:spacing w:val="1"/>
        </w:rPr>
        <w:t>en</w:t>
      </w:r>
      <w:r w:rsidRPr="006002B3">
        <w:rPr>
          <w:i/>
        </w:rPr>
        <w:t>t</w:t>
      </w:r>
      <w:r w:rsidRPr="006002B3">
        <w:rPr>
          <w:i/>
          <w:spacing w:val="-1"/>
        </w:rPr>
        <w:t>r</w:t>
      </w:r>
      <w:r w:rsidRPr="006002B3">
        <w:rPr>
          <w:i/>
        </w:rPr>
        <w:t>y</w:t>
      </w:r>
    </w:p>
    <w:p w14:paraId="5E743EC2" w14:textId="77777777" w:rsidR="00D22000" w:rsidRPr="006002B3" w:rsidRDefault="006002B3">
      <w:pPr>
        <w:ind w:left="104"/>
      </w:pPr>
      <w:r w:rsidRPr="006002B3">
        <w:rPr>
          <w:i/>
          <w:spacing w:val="-1"/>
        </w:rPr>
        <w:t>C</w:t>
      </w:r>
      <w:r w:rsidRPr="006002B3">
        <w:rPr>
          <w:i/>
        </w:rPr>
        <w:t>V6</w:t>
      </w:r>
      <w:r w:rsidRPr="006002B3">
        <w:rPr>
          <w:i/>
          <w:spacing w:val="-3"/>
        </w:rPr>
        <w:t xml:space="preserve"> </w:t>
      </w:r>
      <w:r w:rsidRPr="006002B3">
        <w:rPr>
          <w:i/>
          <w:spacing w:val="1"/>
        </w:rPr>
        <w:t>7</w:t>
      </w:r>
      <w:r w:rsidRPr="006002B3">
        <w:rPr>
          <w:i/>
        </w:rPr>
        <w:t>RF</w:t>
      </w:r>
    </w:p>
    <w:p w14:paraId="2C9885A6" w14:textId="77777777" w:rsidR="00D22000" w:rsidRPr="006002B3" w:rsidRDefault="00D22000">
      <w:pPr>
        <w:spacing w:before="11" w:line="220" w:lineRule="exact"/>
        <w:rPr>
          <w:sz w:val="22"/>
          <w:szCs w:val="22"/>
        </w:rPr>
      </w:pPr>
    </w:p>
    <w:p w14:paraId="724BFDBB" w14:textId="77777777" w:rsidR="00D22000" w:rsidRPr="006002B3" w:rsidRDefault="006002B3">
      <w:pPr>
        <w:ind w:left="104"/>
      </w:pPr>
      <w:r w:rsidRPr="006002B3">
        <w:rPr>
          <w:i/>
        </w:rPr>
        <w:t>T:</w:t>
      </w:r>
      <w:r w:rsidRPr="006002B3">
        <w:rPr>
          <w:i/>
          <w:spacing w:val="-1"/>
        </w:rPr>
        <w:t xml:space="preserve"> </w:t>
      </w:r>
      <w:r w:rsidRPr="006002B3">
        <w:rPr>
          <w:i/>
          <w:spacing w:val="1"/>
        </w:rPr>
        <w:t>024</w:t>
      </w:r>
      <w:r w:rsidRPr="006002B3">
        <w:rPr>
          <w:i/>
          <w:spacing w:val="-1"/>
        </w:rPr>
        <w:t>7</w:t>
      </w:r>
      <w:r w:rsidRPr="006002B3">
        <w:rPr>
          <w:i/>
        </w:rPr>
        <w:t>6</w:t>
      </w:r>
      <w:r w:rsidRPr="006002B3">
        <w:rPr>
          <w:i/>
          <w:spacing w:val="-4"/>
        </w:rPr>
        <w:t xml:space="preserve"> </w:t>
      </w:r>
      <w:r w:rsidRPr="006002B3">
        <w:rPr>
          <w:i/>
          <w:spacing w:val="-1"/>
        </w:rPr>
        <w:t>8</w:t>
      </w:r>
      <w:r w:rsidRPr="006002B3">
        <w:rPr>
          <w:i/>
          <w:spacing w:val="1"/>
        </w:rPr>
        <w:t>8</w:t>
      </w:r>
      <w:r w:rsidRPr="006002B3">
        <w:rPr>
          <w:i/>
        </w:rPr>
        <w:t>8</w:t>
      </w:r>
      <w:r w:rsidRPr="006002B3">
        <w:rPr>
          <w:i/>
          <w:spacing w:val="-2"/>
        </w:rPr>
        <w:t xml:space="preserve"> </w:t>
      </w:r>
      <w:r w:rsidRPr="006002B3">
        <w:rPr>
          <w:i/>
          <w:spacing w:val="-1"/>
        </w:rPr>
        <w:t>5</w:t>
      </w:r>
      <w:r w:rsidRPr="006002B3">
        <w:rPr>
          <w:i/>
          <w:spacing w:val="1"/>
        </w:rPr>
        <w:t>54</w:t>
      </w:r>
      <w:r w:rsidRPr="006002B3">
        <w:rPr>
          <w:i/>
        </w:rPr>
        <w:t>4</w:t>
      </w:r>
    </w:p>
    <w:p w14:paraId="6851D343" w14:textId="77777777" w:rsidR="00D22000" w:rsidRPr="006002B3" w:rsidRDefault="006002B3">
      <w:pPr>
        <w:spacing w:line="220" w:lineRule="exact"/>
        <w:ind w:left="104"/>
      </w:pPr>
      <w:r w:rsidRPr="006002B3">
        <w:rPr>
          <w:i/>
        </w:rPr>
        <w:t>M:</w:t>
      </w:r>
      <w:r w:rsidRPr="006002B3">
        <w:rPr>
          <w:i/>
          <w:spacing w:val="-1"/>
        </w:rPr>
        <w:t xml:space="preserve"> </w:t>
      </w:r>
      <w:r w:rsidRPr="006002B3">
        <w:rPr>
          <w:i/>
          <w:spacing w:val="1"/>
        </w:rPr>
        <w:t>088</w:t>
      </w:r>
      <w:r w:rsidRPr="006002B3">
        <w:rPr>
          <w:i/>
        </w:rPr>
        <w:t>7</w:t>
      </w:r>
      <w:r w:rsidRPr="006002B3">
        <w:rPr>
          <w:i/>
          <w:spacing w:val="-4"/>
        </w:rPr>
        <w:t xml:space="preserve"> </w:t>
      </w:r>
      <w:r w:rsidRPr="006002B3">
        <w:rPr>
          <w:i/>
          <w:spacing w:val="1"/>
        </w:rPr>
        <w:t>22</w:t>
      </w:r>
      <w:r w:rsidRPr="006002B3">
        <w:rPr>
          <w:i/>
        </w:rPr>
        <w:t>2</w:t>
      </w:r>
      <w:r w:rsidRPr="006002B3">
        <w:rPr>
          <w:i/>
          <w:spacing w:val="-4"/>
        </w:rPr>
        <w:t xml:space="preserve"> </w:t>
      </w:r>
      <w:r w:rsidRPr="006002B3">
        <w:rPr>
          <w:i/>
          <w:spacing w:val="1"/>
        </w:rPr>
        <w:t>9</w:t>
      </w:r>
      <w:r w:rsidRPr="006002B3">
        <w:rPr>
          <w:i/>
          <w:spacing w:val="-1"/>
        </w:rPr>
        <w:t>9</w:t>
      </w:r>
      <w:r w:rsidRPr="006002B3">
        <w:rPr>
          <w:i/>
          <w:spacing w:val="1"/>
        </w:rPr>
        <w:t>9</w:t>
      </w:r>
      <w:r w:rsidRPr="006002B3">
        <w:rPr>
          <w:i/>
        </w:rPr>
        <w:t>9</w:t>
      </w:r>
    </w:p>
    <w:p w14:paraId="26229393" w14:textId="1CC7C29E" w:rsidR="00D22000" w:rsidRPr="006002B3" w:rsidRDefault="006002B3">
      <w:pPr>
        <w:ind w:left="104" w:right="-50"/>
      </w:pPr>
      <w:r w:rsidRPr="006002B3">
        <w:rPr>
          <w:i/>
          <w:spacing w:val="1"/>
        </w:rPr>
        <w:t>E</w:t>
      </w:r>
      <w:r w:rsidRPr="006002B3">
        <w:rPr>
          <w:i/>
        </w:rPr>
        <w:t>:</w:t>
      </w:r>
      <w:r w:rsidRPr="006002B3">
        <w:rPr>
          <w:i/>
          <w:spacing w:val="-2"/>
        </w:rPr>
        <w:t xml:space="preserve"> </w:t>
      </w:r>
      <w:r w:rsidRPr="006002B3">
        <w:rPr>
          <w:i/>
          <w:spacing w:val="-49"/>
        </w:rPr>
        <w:t xml:space="preserve"> </w:t>
      </w:r>
      <w:hyperlink r:id="rId5" w:history="1">
        <w:r w:rsidRPr="00B96E0C">
          <w:rPr>
            <w:rStyle w:val="Hyperlink"/>
            <w:i/>
          </w:rPr>
          <w:t>lawson@gmail.com</w:t>
        </w:r>
      </w:hyperlink>
    </w:p>
    <w:p w14:paraId="178426E7" w14:textId="77777777" w:rsidR="00D22000" w:rsidRPr="006002B3" w:rsidRDefault="00D22000">
      <w:pPr>
        <w:spacing w:before="11" w:line="220" w:lineRule="exact"/>
        <w:rPr>
          <w:sz w:val="22"/>
          <w:szCs w:val="22"/>
        </w:rPr>
      </w:pPr>
    </w:p>
    <w:p w14:paraId="43D51DBF" w14:textId="77777777" w:rsidR="00D22000" w:rsidRPr="006002B3" w:rsidRDefault="006002B3">
      <w:pPr>
        <w:ind w:left="104"/>
      </w:pPr>
      <w:r w:rsidRPr="006002B3">
        <w:rPr>
          <w:i/>
        </w:rPr>
        <w:t>DO</w:t>
      </w:r>
      <w:r w:rsidRPr="006002B3">
        <w:rPr>
          <w:i/>
          <w:spacing w:val="1"/>
        </w:rPr>
        <w:t>B</w:t>
      </w:r>
      <w:r w:rsidRPr="006002B3">
        <w:rPr>
          <w:i/>
        </w:rPr>
        <w:t>:</w:t>
      </w:r>
      <w:r w:rsidRPr="006002B3">
        <w:rPr>
          <w:i/>
          <w:spacing w:val="-4"/>
        </w:rPr>
        <w:t xml:space="preserve"> </w:t>
      </w:r>
      <w:r w:rsidRPr="006002B3">
        <w:rPr>
          <w:i/>
          <w:spacing w:val="1"/>
        </w:rPr>
        <w:t>12</w:t>
      </w:r>
      <w:r w:rsidRPr="006002B3">
        <w:rPr>
          <w:i/>
        </w:rPr>
        <w:t>/</w:t>
      </w:r>
      <w:r w:rsidRPr="006002B3">
        <w:rPr>
          <w:i/>
          <w:spacing w:val="3"/>
        </w:rPr>
        <w:t>0</w:t>
      </w:r>
      <w:r w:rsidRPr="006002B3">
        <w:rPr>
          <w:i/>
          <w:spacing w:val="1"/>
        </w:rPr>
        <w:t>9</w:t>
      </w:r>
      <w:r w:rsidRPr="006002B3">
        <w:rPr>
          <w:i/>
        </w:rPr>
        <w:t>/</w:t>
      </w:r>
      <w:r w:rsidRPr="006002B3">
        <w:rPr>
          <w:i/>
          <w:spacing w:val="-1"/>
        </w:rPr>
        <w:t>1</w:t>
      </w:r>
      <w:r w:rsidRPr="006002B3">
        <w:rPr>
          <w:i/>
          <w:spacing w:val="1"/>
        </w:rPr>
        <w:t>98</w:t>
      </w:r>
      <w:r w:rsidRPr="006002B3">
        <w:rPr>
          <w:i/>
        </w:rPr>
        <w:t>5</w:t>
      </w:r>
    </w:p>
    <w:p w14:paraId="61E2FA35" w14:textId="77777777" w:rsidR="00D22000" w:rsidRPr="006002B3" w:rsidRDefault="006002B3">
      <w:pPr>
        <w:ind w:left="104"/>
      </w:pPr>
      <w:r w:rsidRPr="006002B3">
        <w:rPr>
          <w:i/>
        </w:rPr>
        <w:t>Dr</w:t>
      </w:r>
      <w:r w:rsidRPr="006002B3">
        <w:rPr>
          <w:i/>
          <w:spacing w:val="-1"/>
        </w:rPr>
        <w:t>i</w:t>
      </w:r>
      <w:r w:rsidRPr="006002B3">
        <w:rPr>
          <w:i/>
        </w:rPr>
        <w:t>vi</w:t>
      </w:r>
      <w:r w:rsidRPr="006002B3">
        <w:rPr>
          <w:i/>
          <w:spacing w:val="1"/>
        </w:rPr>
        <w:t>n</w:t>
      </w:r>
      <w:r w:rsidRPr="006002B3">
        <w:rPr>
          <w:i/>
        </w:rPr>
        <w:t>g</w:t>
      </w:r>
      <w:r w:rsidRPr="006002B3">
        <w:rPr>
          <w:i/>
          <w:spacing w:val="-5"/>
        </w:rPr>
        <w:t xml:space="preserve"> </w:t>
      </w:r>
      <w:r w:rsidRPr="006002B3">
        <w:rPr>
          <w:i/>
        </w:rPr>
        <w:t>lice</w:t>
      </w:r>
      <w:r w:rsidRPr="006002B3">
        <w:rPr>
          <w:i/>
          <w:spacing w:val="1"/>
        </w:rPr>
        <w:t>n</w:t>
      </w:r>
      <w:r w:rsidRPr="006002B3">
        <w:rPr>
          <w:i/>
          <w:spacing w:val="-1"/>
        </w:rPr>
        <w:t>s</w:t>
      </w:r>
      <w:r w:rsidRPr="006002B3">
        <w:rPr>
          <w:i/>
        </w:rPr>
        <w:t>e:</w:t>
      </w:r>
      <w:r w:rsidRPr="006002B3">
        <w:rPr>
          <w:i/>
          <w:spacing w:val="45"/>
        </w:rPr>
        <w:t xml:space="preserve"> </w:t>
      </w:r>
      <w:r w:rsidRPr="006002B3">
        <w:rPr>
          <w:i/>
        </w:rPr>
        <w:t>Yes</w:t>
      </w:r>
    </w:p>
    <w:p w14:paraId="5BA5AA94" w14:textId="77777777" w:rsidR="00D22000" w:rsidRPr="006002B3" w:rsidRDefault="006002B3">
      <w:pPr>
        <w:ind w:left="104"/>
      </w:pPr>
      <w:r w:rsidRPr="006002B3">
        <w:rPr>
          <w:i/>
          <w:spacing w:val="-1"/>
        </w:rPr>
        <w:t>N</w:t>
      </w:r>
      <w:r w:rsidRPr="006002B3">
        <w:rPr>
          <w:i/>
          <w:spacing w:val="1"/>
        </w:rPr>
        <w:t>a</w:t>
      </w:r>
      <w:r w:rsidRPr="006002B3">
        <w:rPr>
          <w:i/>
        </w:rPr>
        <w:t>ti</w:t>
      </w:r>
      <w:r w:rsidRPr="006002B3">
        <w:rPr>
          <w:i/>
          <w:spacing w:val="1"/>
        </w:rPr>
        <w:t>ona</w:t>
      </w:r>
      <w:r w:rsidRPr="006002B3">
        <w:rPr>
          <w:i/>
        </w:rPr>
        <w:t>l</w:t>
      </w:r>
      <w:r w:rsidRPr="006002B3">
        <w:rPr>
          <w:i/>
          <w:spacing w:val="1"/>
        </w:rPr>
        <w:t>i</w:t>
      </w:r>
      <w:r w:rsidRPr="006002B3">
        <w:rPr>
          <w:i/>
        </w:rPr>
        <w:t>ty:</w:t>
      </w:r>
      <w:r w:rsidRPr="006002B3">
        <w:rPr>
          <w:i/>
          <w:spacing w:val="-9"/>
        </w:rPr>
        <w:t xml:space="preserve"> </w:t>
      </w:r>
      <w:r w:rsidRPr="006002B3">
        <w:rPr>
          <w:i/>
        </w:rPr>
        <w:t>B</w:t>
      </w:r>
      <w:r w:rsidRPr="006002B3">
        <w:rPr>
          <w:i/>
          <w:spacing w:val="-1"/>
        </w:rPr>
        <w:t>r</w:t>
      </w:r>
      <w:r w:rsidRPr="006002B3">
        <w:rPr>
          <w:i/>
        </w:rPr>
        <w:t>iti</w:t>
      </w:r>
      <w:r w:rsidRPr="006002B3">
        <w:rPr>
          <w:i/>
          <w:spacing w:val="-1"/>
        </w:rPr>
        <w:t>s</w:t>
      </w:r>
      <w:r w:rsidRPr="006002B3">
        <w:rPr>
          <w:i/>
        </w:rPr>
        <w:t>h</w:t>
      </w:r>
    </w:p>
    <w:p w14:paraId="56032069" w14:textId="77777777" w:rsidR="006002B3" w:rsidRPr="006002B3" w:rsidRDefault="006002B3">
      <w:pPr>
        <w:spacing w:before="39" w:line="294" w:lineRule="auto"/>
        <w:ind w:right="4300"/>
        <w:rPr>
          <w:rFonts w:ascii="Calibri" w:hAnsi="Calibri" w:cs="Calibri"/>
          <w:sz w:val="22"/>
          <w:szCs w:val="22"/>
        </w:rPr>
      </w:pPr>
      <w:r w:rsidRPr="006002B3">
        <w:br w:type="column"/>
      </w:r>
      <w:r w:rsidRPr="006002B3">
        <w:rPr>
          <w:rFonts w:ascii="Calibri" w:hAnsi="Calibri" w:cs="Calibri"/>
          <w:sz w:val="22"/>
          <w:szCs w:val="22"/>
        </w:rPr>
        <w:t>Lawson Rudd</w:t>
      </w:r>
    </w:p>
    <w:p w14:paraId="7D8DDC1C" w14:textId="6B9F36B8" w:rsidR="00D22000" w:rsidRPr="006002B3" w:rsidRDefault="006002B3">
      <w:pPr>
        <w:spacing w:before="39" w:line="294" w:lineRule="auto"/>
        <w:ind w:right="4300"/>
      </w:pPr>
      <w:r w:rsidRPr="006002B3">
        <w:rPr>
          <w:sz w:val="40"/>
          <w:szCs w:val="40"/>
        </w:rPr>
        <w:t>Ch</w:t>
      </w:r>
      <w:r w:rsidRPr="006002B3">
        <w:rPr>
          <w:spacing w:val="-3"/>
          <w:sz w:val="40"/>
          <w:szCs w:val="40"/>
        </w:rPr>
        <w:t>ie</w:t>
      </w:r>
      <w:r w:rsidRPr="006002B3">
        <w:rPr>
          <w:sz w:val="40"/>
          <w:szCs w:val="40"/>
        </w:rPr>
        <w:t>f</w:t>
      </w:r>
      <w:r w:rsidRPr="006002B3">
        <w:rPr>
          <w:spacing w:val="-1"/>
          <w:sz w:val="40"/>
          <w:szCs w:val="40"/>
        </w:rPr>
        <w:t xml:space="preserve"> </w:t>
      </w:r>
      <w:r w:rsidRPr="006002B3">
        <w:rPr>
          <w:spacing w:val="-2"/>
          <w:sz w:val="40"/>
          <w:szCs w:val="40"/>
        </w:rPr>
        <w:t>e</w:t>
      </w:r>
      <w:r w:rsidRPr="006002B3">
        <w:rPr>
          <w:sz w:val="40"/>
          <w:szCs w:val="40"/>
        </w:rPr>
        <w:t>x</w:t>
      </w:r>
      <w:r w:rsidRPr="006002B3">
        <w:rPr>
          <w:spacing w:val="-2"/>
          <w:sz w:val="40"/>
          <w:szCs w:val="40"/>
        </w:rPr>
        <w:t>e</w:t>
      </w:r>
      <w:r w:rsidRPr="006002B3">
        <w:rPr>
          <w:spacing w:val="-3"/>
          <w:sz w:val="40"/>
          <w:szCs w:val="40"/>
        </w:rPr>
        <w:t>c</w:t>
      </w:r>
      <w:r w:rsidRPr="006002B3">
        <w:rPr>
          <w:sz w:val="40"/>
          <w:szCs w:val="40"/>
        </w:rPr>
        <w:t>ut</w:t>
      </w:r>
      <w:r w:rsidRPr="006002B3">
        <w:rPr>
          <w:spacing w:val="-3"/>
          <w:sz w:val="40"/>
          <w:szCs w:val="40"/>
        </w:rPr>
        <w:t>i</w:t>
      </w:r>
      <w:r w:rsidRPr="006002B3">
        <w:rPr>
          <w:sz w:val="40"/>
          <w:szCs w:val="40"/>
        </w:rPr>
        <w:t xml:space="preserve">ve </w:t>
      </w:r>
      <w:r w:rsidRPr="006002B3">
        <w:rPr>
          <w:spacing w:val="12"/>
        </w:rPr>
        <w:t>P</w:t>
      </w:r>
      <w:r w:rsidRPr="006002B3">
        <w:rPr>
          <w:spacing w:val="13"/>
        </w:rPr>
        <w:t>E</w:t>
      </w:r>
      <w:r w:rsidRPr="006002B3">
        <w:rPr>
          <w:spacing w:val="11"/>
        </w:rPr>
        <w:t>RS</w:t>
      </w:r>
      <w:r w:rsidRPr="006002B3">
        <w:rPr>
          <w:spacing w:val="12"/>
        </w:rPr>
        <w:t>ON</w:t>
      </w:r>
      <w:r w:rsidRPr="006002B3">
        <w:rPr>
          <w:spacing w:val="10"/>
        </w:rPr>
        <w:t>A</w:t>
      </w:r>
      <w:r w:rsidRPr="006002B3">
        <w:t>L</w:t>
      </w:r>
      <w:r w:rsidRPr="006002B3">
        <w:rPr>
          <w:spacing w:val="12"/>
        </w:rPr>
        <w:t xml:space="preserve"> </w:t>
      </w:r>
      <w:r w:rsidRPr="006002B3">
        <w:rPr>
          <w:spacing w:val="11"/>
        </w:rPr>
        <w:t>S</w:t>
      </w:r>
      <w:r w:rsidRPr="006002B3">
        <w:rPr>
          <w:spacing w:val="12"/>
        </w:rPr>
        <w:t>UMM</w:t>
      </w:r>
      <w:r w:rsidRPr="006002B3">
        <w:rPr>
          <w:spacing w:val="10"/>
        </w:rPr>
        <w:t>A</w:t>
      </w:r>
      <w:r w:rsidRPr="006002B3">
        <w:rPr>
          <w:spacing w:val="11"/>
        </w:rPr>
        <w:t>R</w:t>
      </w:r>
      <w:r w:rsidRPr="006002B3">
        <w:t>Y</w:t>
      </w:r>
    </w:p>
    <w:p w14:paraId="46421109" w14:textId="77777777" w:rsidR="00D22000" w:rsidRPr="006002B3" w:rsidRDefault="00D22000">
      <w:pPr>
        <w:spacing w:before="1" w:line="240" w:lineRule="exact"/>
        <w:rPr>
          <w:sz w:val="24"/>
          <w:szCs w:val="24"/>
        </w:rPr>
      </w:pPr>
    </w:p>
    <w:p w14:paraId="6F9471A4" w14:textId="77777777" w:rsidR="00D22000" w:rsidRPr="006002B3" w:rsidRDefault="006002B3">
      <w:pPr>
        <w:spacing w:line="270" w:lineRule="auto"/>
        <w:ind w:right="142"/>
      </w:pPr>
      <w:r w:rsidRPr="006002B3">
        <w:rPr>
          <w:spacing w:val="4"/>
        </w:rPr>
        <w:t>St</w:t>
      </w:r>
      <w:r w:rsidRPr="006002B3">
        <w:rPr>
          <w:spacing w:val="5"/>
        </w:rPr>
        <w:t>r</w:t>
      </w:r>
      <w:r w:rsidRPr="006002B3">
        <w:rPr>
          <w:spacing w:val="6"/>
        </w:rPr>
        <w:t>o</w:t>
      </w:r>
      <w:r w:rsidRPr="006002B3">
        <w:rPr>
          <w:spacing w:val="3"/>
        </w:rPr>
        <w:t>n</w:t>
      </w:r>
      <w:r w:rsidRPr="006002B3">
        <w:t>g</w:t>
      </w:r>
      <w:r w:rsidRPr="006002B3">
        <w:rPr>
          <w:spacing w:val="3"/>
        </w:rPr>
        <w:t xml:space="preserve"> </w:t>
      </w:r>
      <w:r w:rsidRPr="006002B3">
        <w:rPr>
          <w:spacing w:val="1"/>
        </w:rPr>
        <w:t>m</w:t>
      </w:r>
      <w:r w:rsidRPr="006002B3">
        <w:rPr>
          <w:spacing w:val="5"/>
        </w:rPr>
        <w:t>a</w:t>
      </w:r>
      <w:r w:rsidRPr="006002B3">
        <w:rPr>
          <w:spacing w:val="3"/>
        </w:rPr>
        <w:t>n</w:t>
      </w:r>
      <w:r w:rsidRPr="006002B3">
        <w:rPr>
          <w:spacing w:val="5"/>
        </w:rPr>
        <w:t>a</w:t>
      </w:r>
      <w:r w:rsidRPr="006002B3">
        <w:rPr>
          <w:spacing w:val="3"/>
        </w:rPr>
        <w:t>g</w:t>
      </w:r>
      <w:r w:rsidRPr="006002B3">
        <w:rPr>
          <w:spacing w:val="5"/>
        </w:rPr>
        <w:t>er</w:t>
      </w:r>
      <w:r w:rsidRPr="006002B3">
        <w:rPr>
          <w:spacing w:val="4"/>
        </w:rPr>
        <w:t>i</w:t>
      </w:r>
      <w:r w:rsidRPr="006002B3">
        <w:rPr>
          <w:spacing w:val="5"/>
        </w:rPr>
        <w:t>a</w:t>
      </w:r>
      <w:r w:rsidRPr="006002B3">
        <w:t>l</w:t>
      </w:r>
      <w:r w:rsidRPr="006002B3">
        <w:rPr>
          <w:spacing w:val="-4"/>
        </w:rPr>
        <w:t xml:space="preserve"> </w:t>
      </w:r>
      <w:r w:rsidRPr="006002B3">
        <w:rPr>
          <w:spacing w:val="6"/>
        </w:rPr>
        <w:t>b</w:t>
      </w:r>
      <w:r w:rsidRPr="006002B3">
        <w:rPr>
          <w:spacing w:val="5"/>
        </w:rPr>
        <w:t>ac</w:t>
      </w:r>
      <w:r w:rsidRPr="006002B3">
        <w:rPr>
          <w:spacing w:val="3"/>
        </w:rPr>
        <w:t>kgr</w:t>
      </w:r>
      <w:r w:rsidRPr="006002B3">
        <w:rPr>
          <w:spacing w:val="6"/>
        </w:rPr>
        <w:t>o</w:t>
      </w:r>
      <w:r w:rsidRPr="006002B3">
        <w:rPr>
          <w:spacing w:val="3"/>
        </w:rPr>
        <w:t>un</w:t>
      </w:r>
      <w:r w:rsidRPr="006002B3">
        <w:t>d</w:t>
      </w:r>
      <w:r w:rsidRPr="006002B3">
        <w:rPr>
          <w:spacing w:val="2"/>
        </w:rPr>
        <w:t xml:space="preserve"> </w:t>
      </w:r>
      <w:r w:rsidRPr="006002B3">
        <w:t>w</w:t>
      </w:r>
      <w:r w:rsidRPr="006002B3">
        <w:rPr>
          <w:spacing w:val="5"/>
        </w:rPr>
        <w:t>i</w:t>
      </w:r>
      <w:r w:rsidRPr="006002B3">
        <w:rPr>
          <w:spacing w:val="4"/>
        </w:rPr>
        <w:t>t</w:t>
      </w:r>
      <w:r w:rsidRPr="006002B3">
        <w:t>h</w:t>
      </w:r>
      <w:r w:rsidRPr="006002B3">
        <w:rPr>
          <w:spacing w:val="4"/>
        </w:rPr>
        <w:t xml:space="preserve"> s</w:t>
      </w:r>
      <w:r w:rsidRPr="006002B3">
        <w:rPr>
          <w:spacing w:val="5"/>
        </w:rPr>
        <w:t>e</w:t>
      </w:r>
      <w:r w:rsidRPr="006002B3">
        <w:rPr>
          <w:spacing w:val="3"/>
        </w:rPr>
        <w:t>n</w:t>
      </w:r>
      <w:r w:rsidRPr="006002B3">
        <w:rPr>
          <w:spacing w:val="4"/>
        </w:rPr>
        <w:t>i</w:t>
      </w:r>
      <w:r w:rsidRPr="006002B3">
        <w:rPr>
          <w:spacing w:val="6"/>
        </w:rPr>
        <w:t>o</w:t>
      </w:r>
      <w:r w:rsidRPr="006002B3">
        <w:t>r</w:t>
      </w:r>
      <w:r w:rsidRPr="006002B3">
        <w:rPr>
          <w:spacing w:val="3"/>
        </w:rPr>
        <w:t xml:space="preserve"> </w:t>
      </w:r>
      <w:r w:rsidRPr="006002B3">
        <w:rPr>
          <w:spacing w:val="4"/>
        </w:rPr>
        <w:t>l</w:t>
      </w:r>
      <w:r w:rsidRPr="006002B3">
        <w:rPr>
          <w:spacing w:val="5"/>
        </w:rPr>
        <w:t>e</w:t>
      </w:r>
      <w:r w:rsidRPr="006002B3">
        <w:rPr>
          <w:spacing w:val="3"/>
        </w:rPr>
        <w:t>v</w:t>
      </w:r>
      <w:r w:rsidRPr="006002B3">
        <w:rPr>
          <w:spacing w:val="5"/>
        </w:rPr>
        <w:t>e</w:t>
      </w:r>
      <w:r w:rsidRPr="006002B3">
        <w:t>l</w:t>
      </w:r>
      <w:r w:rsidRPr="006002B3">
        <w:rPr>
          <w:spacing w:val="3"/>
        </w:rPr>
        <w:t xml:space="preserve"> </w:t>
      </w:r>
      <w:r w:rsidRPr="006002B3">
        <w:rPr>
          <w:spacing w:val="4"/>
        </w:rPr>
        <w:t>l</w:t>
      </w:r>
      <w:r w:rsidRPr="006002B3">
        <w:rPr>
          <w:spacing w:val="3"/>
        </w:rPr>
        <w:t>o</w:t>
      </w:r>
      <w:r w:rsidRPr="006002B3">
        <w:rPr>
          <w:spacing w:val="5"/>
        </w:rPr>
        <w:t>ca</w:t>
      </w:r>
      <w:r w:rsidRPr="006002B3">
        <w:t>l</w:t>
      </w:r>
      <w:r w:rsidRPr="006002B3">
        <w:rPr>
          <w:spacing w:val="3"/>
        </w:rPr>
        <w:t xml:space="preserve"> </w:t>
      </w:r>
      <w:r w:rsidRPr="006002B3">
        <w:t>/</w:t>
      </w:r>
      <w:r w:rsidRPr="006002B3">
        <w:rPr>
          <w:spacing w:val="6"/>
        </w:rPr>
        <w:t xml:space="preserve"> </w:t>
      </w:r>
      <w:r w:rsidRPr="006002B3">
        <w:rPr>
          <w:spacing w:val="2"/>
        </w:rPr>
        <w:t>i</w:t>
      </w:r>
      <w:r w:rsidRPr="006002B3">
        <w:rPr>
          <w:spacing w:val="3"/>
        </w:rPr>
        <w:t>n</w:t>
      </w:r>
      <w:r w:rsidRPr="006002B3">
        <w:rPr>
          <w:spacing w:val="4"/>
        </w:rPr>
        <w:t>t</w:t>
      </w:r>
      <w:r w:rsidRPr="006002B3">
        <w:rPr>
          <w:spacing w:val="5"/>
        </w:rPr>
        <w:t>er</w:t>
      </w:r>
      <w:r w:rsidRPr="006002B3">
        <w:rPr>
          <w:spacing w:val="3"/>
        </w:rPr>
        <w:t>n</w:t>
      </w:r>
      <w:r w:rsidRPr="006002B3">
        <w:rPr>
          <w:spacing w:val="5"/>
        </w:rPr>
        <w:t>a</w:t>
      </w:r>
      <w:r w:rsidRPr="006002B3">
        <w:rPr>
          <w:spacing w:val="4"/>
        </w:rPr>
        <w:t>t</w:t>
      </w:r>
      <w:r w:rsidRPr="006002B3">
        <w:rPr>
          <w:spacing w:val="2"/>
        </w:rPr>
        <w:t>i</w:t>
      </w:r>
      <w:r w:rsidRPr="006002B3">
        <w:rPr>
          <w:spacing w:val="6"/>
        </w:rPr>
        <w:t>o</w:t>
      </w:r>
      <w:r w:rsidRPr="006002B3">
        <w:rPr>
          <w:spacing w:val="3"/>
        </w:rPr>
        <w:t>n</w:t>
      </w:r>
      <w:r w:rsidRPr="006002B3">
        <w:rPr>
          <w:spacing w:val="5"/>
        </w:rPr>
        <w:t>a</w:t>
      </w:r>
      <w:r w:rsidRPr="006002B3">
        <w:t>l</w:t>
      </w:r>
      <w:r w:rsidRPr="006002B3">
        <w:rPr>
          <w:spacing w:val="-3"/>
        </w:rPr>
        <w:t xml:space="preserve"> </w:t>
      </w:r>
      <w:r w:rsidRPr="006002B3">
        <w:rPr>
          <w:spacing w:val="5"/>
        </w:rPr>
        <w:t>e</w:t>
      </w:r>
      <w:r w:rsidRPr="006002B3">
        <w:rPr>
          <w:spacing w:val="3"/>
        </w:rPr>
        <w:t>x</w:t>
      </w:r>
      <w:r w:rsidRPr="006002B3">
        <w:rPr>
          <w:spacing w:val="6"/>
        </w:rPr>
        <w:t>p</w:t>
      </w:r>
      <w:r w:rsidRPr="006002B3">
        <w:rPr>
          <w:spacing w:val="3"/>
        </w:rPr>
        <w:t>e</w:t>
      </w:r>
      <w:r w:rsidRPr="006002B3">
        <w:rPr>
          <w:spacing w:val="5"/>
        </w:rPr>
        <w:t>r</w:t>
      </w:r>
      <w:r w:rsidRPr="006002B3">
        <w:rPr>
          <w:spacing w:val="2"/>
        </w:rPr>
        <w:t>i</w:t>
      </w:r>
      <w:r w:rsidRPr="006002B3">
        <w:rPr>
          <w:spacing w:val="5"/>
        </w:rPr>
        <w:t>e</w:t>
      </w:r>
      <w:r w:rsidRPr="006002B3">
        <w:rPr>
          <w:spacing w:val="3"/>
        </w:rPr>
        <w:t>n</w:t>
      </w:r>
      <w:r w:rsidRPr="006002B3">
        <w:rPr>
          <w:spacing w:val="5"/>
        </w:rPr>
        <w:t>c</w:t>
      </w:r>
      <w:r w:rsidRPr="006002B3">
        <w:t xml:space="preserve">e </w:t>
      </w:r>
      <w:r w:rsidRPr="006002B3">
        <w:rPr>
          <w:spacing w:val="5"/>
        </w:rPr>
        <w:t>a</w:t>
      </w:r>
      <w:r w:rsidRPr="006002B3">
        <w:rPr>
          <w:spacing w:val="3"/>
        </w:rPr>
        <w:t>n</w:t>
      </w:r>
      <w:r w:rsidRPr="006002B3">
        <w:t>d</w:t>
      </w:r>
      <w:r w:rsidRPr="006002B3">
        <w:rPr>
          <w:spacing w:val="5"/>
        </w:rPr>
        <w:t xml:space="preserve"> c</w:t>
      </w:r>
      <w:r w:rsidRPr="006002B3">
        <w:rPr>
          <w:spacing w:val="3"/>
        </w:rPr>
        <w:t>r</w:t>
      </w:r>
      <w:r w:rsidRPr="006002B3">
        <w:rPr>
          <w:spacing w:val="6"/>
        </w:rPr>
        <w:t>o</w:t>
      </w:r>
      <w:r w:rsidRPr="006002B3">
        <w:rPr>
          <w:spacing w:val="4"/>
        </w:rPr>
        <w:t>s</w:t>
      </w:r>
      <w:r w:rsidRPr="006002B3">
        <w:t>s</w:t>
      </w:r>
      <w:r w:rsidRPr="006002B3">
        <w:rPr>
          <w:spacing w:val="5"/>
        </w:rPr>
        <w:t xml:space="preserve"> </w:t>
      </w:r>
      <w:r w:rsidRPr="006002B3">
        <w:rPr>
          <w:spacing w:val="4"/>
        </w:rPr>
        <w:t>s</w:t>
      </w:r>
      <w:r w:rsidRPr="006002B3">
        <w:rPr>
          <w:spacing w:val="3"/>
        </w:rPr>
        <w:t>e</w:t>
      </w:r>
      <w:r w:rsidRPr="006002B3">
        <w:rPr>
          <w:spacing w:val="5"/>
        </w:rPr>
        <w:t>c</w:t>
      </w:r>
      <w:r w:rsidRPr="006002B3">
        <w:rPr>
          <w:spacing w:val="4"/>
        </w:rPr>
        <w:t>t</w:t>
      </w:r>
      <w:r w:rsidRPr="006002B3">
        <w:rPr>
          <w:spacing w:val="3"/>
        </w:rPr>
        <w:t>o</w:t>
      </w:r>
      <w:r w:rsidRPr="006002B3">
        <w:t>r</w:t>
      </w:r>
      <w:r w:rsidRPr="006002B3">
        <w:rPr>
          <w:spacing w:val="3"/>
        </w:rPr>
        <w:t xml:space="preserve"> </w:t>
      </w:r>
      <w:r w:rsidRPr="006002B3">
        <w:rPr>
          <w:spacing w:val="5"/>
        </w:rPr>
        <w:t>e</w:t>
      </w:r>
      <w:r w:rsidRPr="006002B3">
        <w:rPr>
          <w:spacing w:val="3"/>
        </w:rPr>
        <w:t>xp</w:t>
      </w:r>
      <w:r w:rsidRPr="006002B3">
        <w:rPr>
          <w:spacing w:val="6"/>
        </w:rPr>
        <w:t>o</w:t>
      </w:r>
      <w:r w:rsidRPr="006002B3">
        <w:rPr>
          <w:spacing w:val="4"/>
        </w:rPr>
        <w:t>s</w:t>
      </w:r>
      <w:r w:rsidRPr="006002B3">
        <w:rPr>
          <w:spacing w:val="3"/>
        </w:rPr>
        <w:t>u</w:t>
      </w:r>
      <w:r w:rsidRPr="006002B3">
        <w:rPr>
          <w:spacing w:val="5"/>
        </w:rPr>
        <w:t>r</w:t>
      </w:r>
      <w:r w:rsidRPr="006002B3">
        <w:rPr>
          <w:spacing w:val="3"/>
        </w:rPr>
        <w:t>e</w:t>
      </w:r>
      <w:r w:rsidRPr="006002B3">
        <w:t xml:space="preserve">. </w:t>
      </w:r>
      <w:r w:rsidRPr="006002B3">
        <w:rPr>
          <w:spacing w:val="2"/>
        </w:rPr>
        <w:t>G</w:t>
      </w:r>
      <w:r w:rsidRPr="006002B3">
        <w:rPr>
          <w:spacing w:val="6"/>
        </w:rPr>
        <w:t>o</w:t>
      </w:r>
      <w:r w:rsidRPr="006002B3">
        <w:rPr>
          <w:spacing w:val="3"/>
        </w:rPr>
        <w:t>o</w:t>
      </w:r>
      <w:r w:rsidRPr="006002B3">
        <w:t>d</w:t>
      </w:r>
      <w:r w:rsidRPr="006002B3">
        <w:rPr>
          <w:spacing w:val="7"/>
        </w:rPr>
        <w:t xml:space="preserve"> </w:t>
      </w:r>
      <w:r w:rsidRPr="006002B3">
        <w:rPr>
          <w:spacing w:val="2"/>
        </w:rPr>
        <w:t>s</w:t>
      </w:r>
      <w:r w:rsidRPr="006002B3">
        <w:rPr>
          <w:spacing w:val="4"/>
        </w:rPr>
        <w:t>t</w:t>
      </w:r>
      <w:r w:rsidRPr="006002B3">
        <w:rPr>
          <w:spacing w:val="5"/>
        </w:rPr>
        <w:t>r</w:t>
      </w:r>
      <w:r w:rsidRPr="006002B3">
        <w:rPr>
          <w:spacing w:val="3"/>
        </w:rPr>
        <w:t>a</w:t>
      </w:r>
      <w:r w:rsidRPr="006002B3">
        <w:rPr>
          <w:spacing w:val="4"/>
        </w:rPr>
        <w:t>t</w:t>
      </w:r>
      <w:r w:rsidRPr="006002B3">
        <w:rPr>
          <w:spacing w:val="5"/>
        </w:rPr>
        <w:t>e</w:t>
      </w:r>
      <w:r w:rsidRPr="006002B3">
        <w:rPr>
          <w:spacing w:val="3"/>
        </w:rPr>
        <w:t>g</w:t>
      </w:r>
      <w:r w:rsidRPr="006002B3">
        <w:rPr>
          <w:spacing w:val="4"/>
        </w:rPr>
        <w:t>i</w:t>
      </w:r>
      <w:r w:rsidRPr="006002B3">
        <w:t>c</w:t>
      </w:r>
      <w:r w:rsidRPr="006002B3">
        <w:rPr>
          <w:spacing w:val="1"/>
        </w:rPr>
        <w:t xml:space="preserve"> </w:t>
      </w:r>
      <w:r w:rsidRPr="006002B3">
        <w:rPr>
          <w:spacing w:val="3"/>
        </w:rPr>
        <w:t>a</w:t>
      </w:r>
      <w:r w:rsidRPr="006002B3">
        <w:rPr>
          <w:spacing w:val="6"/>
        </w:rPr>
        <w:t>p</w:t>
      </w:r>
      <w:r w:rsidRPr="006002B3">
        <w:rPr>
          <w:spacing w:val="3"/>
        </w:rPr>
        <w:t>p</w:t>
      </w:r>
      <w:r w:rsidRPr="006002B3">
        <w:rPr>
          <w:spacing w:val="5"/>
        </w:rPr>
        <w:t>r</w:t>
      </w:r>
      <w:r w:rsidRPr="006002B3">
        <w:rPr>
          <w:spacing w:val="3"/>
        </w:rPr>
        <w:t>e</w:t>
      </w:r>
      <w:r w:rsidRPr="006002B3">
        <w:rPr>
          <w:spacing w:val="5"/>
        </w:rPr>
        <w:t>c</w:t>
      </w:r>
      <w:r w:rsidRPr="006002B3">
        <w:rPr>
          <w:spacing w:val="4"/>
        </w:rPr>
        <w:t>i</w:t>
      </w:r>
      <w:r w:rsidRPr="006002B3">
        <w:rPr>
          <w:spacing w:val="5"/>
        </w:rPr>
        <w:t>a</w:t>
      </w:r>
      <w:r w:rsidRPr="006002B3">
        <w:rPr>
          <w:spacing w:val="2"/>
        </w:rPr>
        <w:t>t</w:t>
      </w:r>
      <w:r w:rsidRPr="006002B3">
        <w:rPr>
          <w:spacing w:val="4"/>
        </w:rPr>
        <w:t>i</w:t>
      </w:r>
      <w:r w:rsidRPr="006002B3">
        <w:rPr>
          <w:spacing w:val="6"/>
        </w:rPr>
        <w:t>o</w:t>
      </w:r>
      <w:r w:rsidRPr="006002B3">
        <w:t>n</w:t>
      </w:r>
      <w:r w:rsidRPr="006002B3">
        <w:rPr>
          <w:spacing w:val="-4"/>
        </w:rPr>
        <w:t xml:space="preserve"> </w:t>
      </w:r>
      <w:r w:rsidRPr="006002B3">
        <w:rPr>
          <w:spacing w:val="5"/>
        </w:rPr>
        <w:t>a</w:t>
      </w:r>
      <w:r w:rsidRPr="006002B3">
        <w:rPr>
          <w:spacing w:val="3"/>
        </w:rPr>
        <w:t>n</w:t>
      </w:r>
      <w:r w:rsidRPr="006002B3">
        <w:t>d</w:t>
      </w:r>
      <w:r w:rsidRPr="006002B3">
        <w:rPr>
          <w:spacing w:val="8"/>
        </w:rPr>
        <w:t xml:space="preserve"> </w:t>
      </w:r>
      <w:r w:rsidRPr="006002B3">
        <w:rPr>
          <w:spacing w:val="3"/>
          <w:w w:val="99"/>
        </w:rPr>
        <w:t>v</w:t>
      </w:r>
      <w:r w:rsidRPr="006002B3">
        <w:rPr>
          <w:spacing w:val="4"/>
          <w:w w:val="99"/>
        </w:rPr>
        <w:t>is</w:t>
      </w:r>
      <w:r w:rsidRPr="006002B3">
        <w:rPr>
          <w:spacing w:val="2"/>
          <w:w w:val="99"/>
        </w:rPr>
        <w:t>i</w:t>
      </w:r>
      <w:r w:rsidRPr="006002B3">
        <w:rPr>
          <w:w w:val="99"/>
        </w:rPr>
        <w:t>o</w:t>
      </w:r>
      <w:r w:rsidRPr="006002B3">
        <w:rPr>
          <w:spacing w:val="-30"/>
        </w:rPr>
        <w:t xml:space="preserve"> </w:t>
      </w:r>
      <w:r w:rsidRPr="006002B3">
        <w:rPr>
          <w:spacing w:val="3"/>
        </w:rPr>
        <w:t>n</w:t>
      </w:r>
      <w:r w:rsidRPr="006002B3">
        <w:t>,</w:t>
      </w:r>
      <w:r w:rsidRPr="006002B3">
        <w:rPr>
          <w:spacing w:val="6"/>
        </w:rPr>
        <w:t xml:space="preserve"> </w:t>
      </w:r>
      <w:r w:rsidRPr="006002B3">
        <w:rPr>
          <w:spacing w:val="5"/>
        </w:rPr>
        <w:t>a</w:t>
      </w:r>
      <w:r w:rsidRPr="006002B3">
        <w:rPr>
          <w:spacing w:val="3"/>
        </w:rPr>
        <w:t>b</w:t>
      </w:r>
      <w:r w:rsidRPr="006002B3">
        <w:rPr>
          <w:spacing w:val="4"/>
        </w:rPr>
        <w:t>l</w:t>
      </w:r>
      <w:r w:rsidRPr="006002B3">
        <w:t>e</w:t>
      </w:r>
      <w:r w:rsidRPr="006002B3">
        <w:rPr>
          <w:spacing w:val="5"/>
        </w:rPr>
        <w:t xml:space="preserve"> </w:t>
      </w:r>
      <w:r w:rsidRPr="006002B3">
        <w:rPr>
          <w:spacing w:val="4"/>
        </w:rPr>
        <w:t>t</w:t>
      </w:r>
      <w:r w:rsidRPr="006002B3">
        <w:t>o</w:t>
      </w:r>
      <w:r w:rsidRPr="006002B3">
        <w:rPr>
          <w:spacing w:val="6"/>
        </w:rPr>
        <w:t xml:space="preserve"> b</w:t>
      </w:r>
      <w:r w:rsidRPr="006002B3">
        <w:rPr>
          <w:spacing w:val="3"/>
        </w:rPr>
        <w:t>u</w:t>
      </w:r>
      <w:r w:rsidRPr="006002B3">
        <w:rPr>
          <w:spacing w:val="4"/>
        </w:rPr>
        <w:t>i</w:t>
      </w:r>
      <w:r w:rsidRPr="006002B3">
        <w:rPr>
          <w:spacing w:val="2"/>
        </w:rPr>
        <w:t>l</w:t>
      </w:r>
      <w:r w:rsidRPr="006002B3">
        <w:t xml:space="preserve">d </w:t>
      </w:r>
      <w:r w:rsidRPr="006002B3">
        <w:rPr>
          <w:spacing w:val="5"/>
        </w:rPr>
        <w:t>a</w:t>
      </w:r>
      <w:r w:rsidRPr="006002B3">
        <w:rPr>
          <w:spacing w:val="3"/>
        </w:rPr>
        <w:t>n</w:t>
      </w:r>
      <w:r w:rsidRPr="006002B3">
        <w:t>d</w:t>
      </w:r>
      <w:r w:rsidRPr="006002B3">
        <w:rPr>
          <w:spacing w:val="8"/>
        </w:rPr>
        <w:t xml:space="preserve"> </w:t>
      </w:r>
      <w:r w:rsidRPr="006002B3">
        <w:rPr>
          <w:spacing w:val="4"/>
        </w:rPr>
        <w:t>i</w:t>
      </w:r>
      <w:r w:rsidRPr="006002B3">
        <w:rPr>
          <w:spacing w:val="1"/>
        </w:rPr>
        <w:t>m</w:t>
      </w:r>
      <w:r w:rsidRPr="006002B3">
        <w:rPr>
          <w:spacing w:val="6"/>
        </w:rPr>
        <w:t>p</w:t>
      </w:r>
      <w:r w:rsidRPr="006002B3">
        <w:rPr>
          <w:spacing w:val="4"/>
        </w:rPr>
        <w:t>l</w:t>
      </w:r>
      <w:r w:rsidRPr="006002B3">
        <w:rPr>
          <w:spacing w:val="5"/>
        </w:rPr>
        <w:t>e</w:t>
      </w:r>
      <w:r w:rsidRPr="006002B3">
        <w:rPr>
          <w:spacing w:val="1"/>
        </w:rPr>
        <w:t>m</w:t>
      </w:r>
      <w:r w:rsidRPr="006002B3">
        <w:rPr>
          <w:spacing w:val="5"/>
        </w:rPr>
        <w:t>e</w:t>
      </w:r>
      <w:r w:rsidRPr="006002B3">
        <w:rPr>
          <w:spacing w:val="3"/>
        </w:rPr>
        <w:t>n</w:t>
      </w:r>
      <w:r w:rsidRPr="006002B3">
        <w:t xml:space="preserve">t </w:t>
      </w:r>
      <w:r w:rsidRPr="006002B3">
        <w:rPr>
          <w:spacing w:val="4"/>
        </w:rPr>
        <w:t>s</w:t>
      </w:r>
      <w:r w:rsidRPr="006002B3">
        <w:rPr>
          <w:spacing w:val="6"/>
        </w:rPr>
        <w:t>op</w:t>
      </w:r>
      <w:r w:rsidRPr="006002B3">
        <w:rPr>
          <w:spacing w:val="3"/>
        </w:rPr>
        <w:t>h</w:t>
      </w:r>
      <w:r w:rsidRPr="006002B3">
        <w:rPr>
          <w:spacing w:val="4"/>
        </w:rPr>
        <w:t>is</w:t>
      </w:r>
      <w:r w:rsidRPr="006002B3">
        <w:rPr>
          <w:spacing w:val="2"/>
        </w:rPr>
        <w:t>t</w:t>
      </w:r>
      <w:r w:rsidRPr="006002B3">
        <w:rPr>
          <w:spacing w:val="4"/>
        </w:rPr>
        <w:t>i</w:t>
      </w:r>
      <w:r w:rsidRPr="006002B3">
        <w:rPr>
          <w:spacing w:val="5"/>
        </w:rPr>
        <w:t>ca</w:t>
      </w:r>
      <w:r w:rsidRPr="006002B3">
        <w:rPr>
          <w:spacing w:val="2"/>
        </w:rPr>
        <w:t>t</w:t>
      </w:r>
      <w:r w:rsidRPr="006002B3">
        <w:rPr>
          <w:spacing w:val="5"/>
        </w:rPr>
        <w:t>e</w:t>
      </w:r>
      <w:r w:rsidRPr="006002B3">
        <w:t>d</w:t>
      </w:r>
      <w:r w:rsidRPr="006002B3">
        <w:rPr>
          <w:spacing w:val="-4"/>
        </w:rPr>
        <w:t xml:space="preserve"> </w:t>
      </w:r>
      <w:r w:rsidRPr="006002B3">
        <w:rPr>
          <w:spacing w:val="6"/>
        </w:rPr>
        <w:t>p</w:t>
      </w:r>
      <w:r w:rsidRPr="006002B3">
        <w:rPr>
          <w:spacing w:val="4"/>
        </w:rPr>
        <w:t>l</w:t>
      </w:r>
      <w:r w:rsidRPr="006002B3">
        <w:rPr>
          <w:spacing w:val="5"/>
        </w:rPr>
        <w:t>a</w:t>
      </w:r>
      <w:r w:rsidRPr="006002B3">
        <w:rPr>
          <w:spacing w:val="3"/>
        </w:rPr>
        <w:t>n</w:t>
      </w:r>
      <w:r w:rsidRPr="006002B3">
        <w:t>s</w:t>
      </w:r>
      <w:r w:rsidRPr="006002B3">
        <w:rPr>
          <w:spacing w:val="5"/>
        </w:rPr>
        <w:t xml:space="preserve"> </w:t>
      </w:r>
      <w:r w:rsidRPr="006002B3">
        <w:t>w</w:t>
      </w:r>
      <w:r w:rsidRPr="006002B3">
        <w:rPr>
          <w:spacing w:val="5"/>
        </w:rPr>
        <w:t>i</w:t>
      </w:r>
      <w:r w:rsidRPr="006002B3">
        <w:rPr>
          <w:spacing w:val="4"/>
        </w:rPr>
        <w:t>t</w:t>
      </w:r>
      <w:r w:rsidRPr="006002B3">
        <w:t>h</w:t>
      </w:r>
      <w:r w:rsidRPr="006002B3">
        <w:rPr>
          <w:spacing w:val="4"/>
        </w:rPr>
        <w:t xml:space="preserve"> </w:t>
      </w:r>
      <w:r w:rsidRPr="006002B3">
        <w:t>a</w:t>
      </w:r>
      <w:r w:rsidRPr="006002B3">
        <w:rPr>
          <w:spacing w:val="9"/>
        </w:rPr>
        <w:t xml:space="preserve"> </w:t>
      </w:r>
      <w:r w:rsidRPr="006002B3">
        <w:rPr>
          <w:spacing w:val="3"/>
        </w:rPr>
        <w:t>pr</w:t>
      </w:r>
      <w:r w:rsidRPr="006002B3">
        <w:rPr>
          <w:spacing w:val="6"/>
        </w:rPr>
        <w:t>o</w:t>
      </w:r>
      <w:r w:rsidRPr="006002B3">
        <w:rPr>
          <w:spacing w:val="3"/>
        </w:rPr>
        <w:t>v</w:t>
      </w:r>
      <w:r w:rsidRPr="006002B3">
        <w:rPr>
          <w:spacing w:val="5"/>
        </w:rPr>
        <w:t>e</w:t>
      </w:r>
      <w:r w:rsidRPr="006002B3">
        <w:t>n</w:t>
      </w:r>
      <w:r w:rsidRPr="006002B3">
        <w:rPr>
          <w:spacing w:val="2"/>
        </w:rPr>
        <w:t xml:space="preserve"> t</w:t>
      </w:r>
      <w:r w:rsidRPr="006002B3">
        <w:rPr>
          <w:spacing w:val="5"/>
        </w:rPr>
        <w:t>rac</w:t>
      </w:r>
      <w:r w:rsidRPr="006002B3">
        <w:t>k</w:t>
      </w:r>
      <w:r w:rsidRPr="006002B3">
        <w:rPr>
          <w:spacing w:val="2"/>
        </w:rPr>
        <w:t xml:space="preserve"> </w:t>
      </w:r>
      <w:r w:rsidRPr="006002B3">
        <w:rPr>
          <w:spacing w:val="5"/>
        </w:rPr>
        <w:t>r</w:t>
      </w:r>
      <w:r w:rsidRPr="006002B3">
        <w:rPr>
          <w:spacing w:val="3"/>
        </w:rPr>
        <w:t>ec</w:t>
      </w:r>
      <w:r w:rsidRPr="006002B3">
        <w:rPr>
          <w:spacing w:val="6"/>
        </w:rPr>
        <w:t>o</w:t>
      </w:r>
      <w:r w:rsidRPr="006002B3">
        <w:rPr>
          <w:spacing w:val="3"/>
        </w:rPr>
        <w:t>r</w:t>
      </w:r>
      <w:r w:rsidRPr="006002B3">
        <w:t>d</w:t>
      </w:r>
      <w:r w:rsidRPr="006002B3">
        <w:rPr>
          <w:spacing w:val="3"/>
        </w:rPr>
        <w:t xml:space="preserve"> </w:t>
      </w:r>
      <w:r w:rsidRPr="006002B3">
        <w:rPr>
          <w:spacing w:val="5"/>
        </w:rPr>
        <w:t>e</w:t>
      </w:r>
      <w:r w:rsidRPr="006002B3">
        <w:rPr>
          <w:spacing w:val="3"/>
        </w:rPr>
        <w:t>x</w:t>
      </w:r>
      <w:r w:rsidRPr="006002B3">
        <w:rPr>
          <w:spacing w:val="6"/>
        </w:rPr>
        <w:t>p</w:t>
      </w:r>
      <w:r w:rsidRPr="006002B3">
        <w:rPr>
          <w:spacing w:val="4"/>
        </w:rPr>
        <w:t>l</w:t>
      </w:r>
      <w:r w:rsidRPr="006002B3">
        <w:rPr>
          <w:spacing w:val="2"/>
        </w:rPr>
        <w:t>i</w:t>
      </w:r>
      <w:r w:rsidRPr="006002B3">
        <w:rPr>
          <w:spacing w:val="5"/>
        </w:rPr>
        <w:t>c</w:t>
      </w:r>
      <w:r w:rsidRPr="006002B3">
        <w:rPr>
          <w:spacing w:val="4"/>
        </w:rPr>
        <w:t>itl</w:t>
      </w:r>
      <w:r w:rsidRPr="006002B3">
        <w:t xml:space="preserve">y </w:t>
      </w:r>
      <w:r w:rsidRPr="006002B3">
        <w:rPr>
          <w:spacing w:val="4"/>
        </w:rPr>
        <w:t>s</w:t>
      </w:r>
      <w:r w:rsidRPr="006002B3">
        <w:rPr>
          <w:spacing w:val="3"/>
        </w:rPr>
        <w:t>u</w:t>
      </w:r>
      <w:r w:rsidRPr="006002B3">
        <w:rPr>
          <w:spacing w:val="6"/>
        </w:rPr>
        <w:t>p</w:t>
      </w:r>
      <w:r w:rsidRPr="006002B3">
        <w:rPr>
          <w:spacing w:val="3"/>
        </w:rPr>
        <w:t>p</w:t>
      </w:r>
      <w:r w:rsidRPr="006002B3">
        <w:rPr>
          <w:spacing w:val="6"/>
        </w:rPr>
        <w:t>o</w:t>
      </w:r>
      <w:r w:rsidRPr="006002B3">
        <w:rPr>
          <w:spacing w:val="5"/>
        </w:rPr>
        <w:t>r</w:t>
      </w:r>
      <w:r w:rsidRPr="006002B3">
        <w:rPr>
          <w:spacing w:val="4"/>
        </w:rPr>
        <w:t>ti</w:t>
      </w:r>
      <w:r w:rsidRPr="006002B3">
        <w:rPr>
          <w:spacing w:val="3"/>
        </w:rPr>
        <w:t>n</w:t>
      </w:r>
      <w:r w:rsidRPr="006002B3">
        <w:t>g</w:t>
      </w:r>
      <w:r w:rsidRPr="006002B3">
        <w:rPr>
          <w:spacing w:val="-3"/>
        </w:rPr>
        <w:t xml:space="preserve"> </w:t>
      </w:r>
      <w:r w:rsidRPr="006002B3">
        <w:rPr>
          <w:spacing w:val="6"/>
        </w:rPr>
        <w:t>b</w:t>
      </w:r>
      <w:r w:rsidRPr="006002B3">
        <w:rPr>
          <w:spacing w:val="3"/>
        </w:rPr>
        <w:t>u</w:t>
      </w:r>
      <w:r w:rsidRPr="006002B3">
        <w:rPr>
          <w:spacing w:val="4"/>
        </w:rPr>
        <w:t>si</w:t>
      </w:r>
      <w:r w:rsidRPr="006002B3">
        <w:rPr>
          <w:spacing w:val="3"/>
        </w:rPr>
        <w:t>n</w:t>
      </w:r>
      <w:r w:rsidRPr="006002B3">
        <w:rPr>
          <w:spacing w:val="5"/>
        </w:rPr>
        <w:t>e</w:t>
      </w:r>
      <w:r w:rsidRPr="006002B3">
        <w:rPr>
          <w:spacing w:val="4"/>
        </w:rPr>
        <w:t>s</w:t>
      </w:r>
      <w:r w:rsidRPr="006002B3">
        <w:t>s</w:t>
      </w:r>
      <w:r w:rsidRPr="006002B3">
        <w:rPr>
          <w:spacing w:val="2"/>
        </w:rPr>
        <w:t xml:space="preserve"> </w:t>
      </w:r>
      <w:r w:rsidRPr="006002B3">
        <w:rPr>
          <w:spacing w:val="3"/>
        </w:rPr>
        <w:t>n</w:t>
      </w:r>
      <w:r w:rsidRPr="006002B3">
        <w:rPr>
          <w:spacing w:val="5"/>
        </w:rPr>
        <w:t>e</w:t>
      </w:r>
      <w:r w:rsidRPr="006002B3">
        <w:rPr>
          <w:spacing w:val="3"/>
        </w:rPr>
        <w:t>e</w:t>
      </w:r>
      <w:r w:rsidRPr="006002B3">
        <w:rPr>
          <w:spacing w:val="6"/>
        </w:rPr>
        <w:t>d</w:t>
      </w:r>
      <w:r w:rsidRPr="006002B3">
        <w:rPr>
          <w:spacing w:val="4"/>
        </w:rPr>
        <w:t>s</w:t>
      </w:r>
      <w:r w:rsidRPr="006002B3">
        <w:t>.</w:t>
      </w:r>
      <w:r w:rsidRPr="006002B3">
        <w:rPr>
          <w:spacing w:val="3"/>
        </w:rPr>
        <w:t xml:space="preserve"> </w:t>
      </w:r>
      <w:r w:rsidRPr="006002B3">
        <w:rPr>
          <w:spacing w:val="2"/>
        </w:rPr>
        <w:t>S</w:t>
      </w:r>
      <w:r w:rsidRPr="006002B3">
        <w:rPr>
          <w:spacing w:val="5"/>
        </w:rPr>
        <w:t>e</w:t>
      </w:r>
      <w:r w:rsidRPr="006002B3">
        <w:rPr>
          <w:spacing w:val="4"/>
        </w:rPr>
        <w:t>l</w:t>
      </w:r>
      <w:r w:rsidRPr="006002B3">
        <w:t>f</w:t>
      </w:r>
      <w:r w:rsidRPr="006002B3">
        <w:rPr>
          <w:spacing w:val="5"/>
        </w:rPr>
        <w:t xml:space="preserve"> </w:t>
      </w:r>
      <w:r w:rsidRPr="006002B3">
        <w:rPr>
          <w:spacing w:val="3"/>
        </w:rPr>
        <w:t>d</w:t>
      </w:r>
      <w:r w:rsidRPr="006002B3">
        <w:rPr>
          <w:spacing w:val="5"/>
        </w:rPr>
        <w:t>r</w:t>
      </w:r>
      <w:r w:rsidRPr="006002B3">
        <w:rPr>
          <w:spacing w:val="4"/>
        </w:rPr>
        <w:t>i</w:t>
      </w:r>
      <w:r w:rsidRPr="006002B3">
        <w:rPr>
          <w:spacing w:val="3"/>
        </w:rPr>
        <w:t>v</w:t>
      </w:r>
      <w:r w:rsidRPr="006002B3">
        <w:rPr>
          <w:spacing w:val="5"/>
        </w:rPr>
        <w:t>e</w:t>
      </w:r>
      <w:r w:rsidRPr="006002B3">
        <w:t>n</w:t>
      </w:r>
      <w:r w:rsidRPr="006002B3">
        <w:rPr>
          <w:spacing w:val="1"/>
        </w:rPr>
        <w:t xml:space="preserve"> </w:t>
      </w:r>
      <w:r w:rsidRPr="006002B3">
        <w:rPr>
          <w:spacing w:val="5"/>
        </w:rPr>
        <w:t>a</w:t>
      </w:r>
      <w:r w:rsidRPr="006002B3">
        <w:rPr>
          <w:spacing w:val="3"/>
        </w:rPr>
        <w:t>n</w:t>
      </w:r>
      <w:r w:rsidRPr="006002B3">
        <w:t>d</w:t>
      </w:r>
      <w:r w:rsidRPr="006002B3">
        <w:rPr>
          <w:spacing w:val="8"/>
        </w:rPr>
        <w:t xml:space="preserve"> </w:t>
      </w:r>
      <w:r w:rsidRPr="006002B3">
        <w:rPr>
          <w:spacing w:val="2"/>
        </w:rPr>
        <w:t>s</w:t>
      </w:r>
      <w:r w:rsidRPr="006002B3">
        <w:rPr>
          <w:spacing w:val="5"/>
        </w:rPr>
        <w:t>e</w:t>
      </w:r>
      <w:r w:rsidRPr="006002B3">
        <w:rPr>
          <w:spacing w:val="4"/>
        </w:rPr>
        <w:t>l</w:t>
      </w:r>
      <w:r w:rsidRPr="006002B3">
        <w:t>f</w:t>
      </w:r>
      <w:r w:rsidRPr="006002B3">
        <w:rPr>
          <w:spacing w:val="5"/>
        </w:rPr>
        <w:t xml:space="preserve"> </w:t>
      </w:r>
      <w:r w:rsidRPr="006002B3">
        <w:rPr>
          <w:spacing w:val="3"/>
        </w:rPr>
        <w:t>r</w:t>
      </w:r>
      <w:r w:rsidRPr="006002B3">
        <w:rPr>
          <w:spacing w:val="5"/>
        </w:rPr>
        <w:t>e</w:t>
      </w:r>
      <w:r w:rsidRPr="006002B3">
        <w:rPr>
          <w:spacing w:val="4"/>
        </w:rPr>
        <w:t>li</w:t>
      </w:r>
      <w:r w:rsidRPr="006002B3">
        <w:rPr>
          <w:spacing w:val="5"/>
        </w:rPr>
        <w:t>a</w:t>
      </w:r>
      <w:r w:rsidRPr="006002B3">
        <w:rPr>
          <w:spacing w:val="3"/>
        </w:rPr>
        <w:t>n</w:t>
      </w:r>
      <w:r w:rsidRPr="006002B3">
        <w:rPr>
          <w:spacing w:val="2"/>
        </w:rPr>
        <w:t>t</w:t>
      </w:r>
      <w:r w:rsidRPr="006002B3">
        <w:t>,</w:t>
      </w:r>
      <w:r w:rsidRPr="006002B3">
        <w:rPr>
          <w:spacing w:val="4"/>
        </w:rPr>
        <w:t xml:space="preserve"> </w:t>
      </w:r>
      <w:r w:rsidRPr="006002B3">
        <w:rPr>
          <w:spacing w:val="2"/>
        </w:rPr>
        <w:t>s</w:t>
      </w:r>
      <w:r w:rsidRPr="006002B3">
        <w:rPr>
          <w:spacing w:val="3"/>
        </w:rPr>
        <w:t>e</w:t>
      </w:r>
      <w:r w:rsidRPr="006002B3">
        <w:rPr>
          <w:spacing w:val="4"/>
        </w:rPr>
        <w:t>t</w:t>
      </w:r>
      <w:r w:rsidRPr="006002B3">
        <w:t>s</w:t>
      </w:r>
      <w:r w:rsidRPr="006002B3">
        <w:rPr>
          <w:spacing w:val="6"/>
        </w:rPr>
        <w:t xml:space="preserve"> </w:t>
      </w:r>
      <w:r w:rsidRPr="006002B3">
        <w:rPr>
          <w:spacing w:val="5"/>
        </w:rPr>
        <w:t>a</w:t>
      </w:r>
      <w:r w:rsidRPr="006002B3">
        <w:rPr>
          <w:spacing w:val="4"/>
        </w:rPr>
        <w:t>i</w:t>
      </w:r>
      <w:r w:rsidRPr="006002B3">
        <w:rPr>
          <w:spacing w:val="1"/>
        </w:rPr>
        <w:t>m</w:t>
      </w:r>
      <w:r w:rsidRPr="006002B3">
        <w:t>s</w:t>
      </w:r>
      <w:r w:rsidRPr="006002B3">
        <w:rPr>
          <w:spacing w:val="5"/>
        </w:rPr>
        <w:t xml:space="preserve"> a</w:t>
      </w:r>
      <w:r w:rsidRPr="006002B3">
        <w:rPr>
          <w:spacing w:val="3"/>
        </w:rPr>
        <w:t>n</w:t>
      </w:r>
      <w:r w:rsidRPr="006002B3">
        <w:t>d</w:t>
      </w:r>
      <w:r w:rsidRPr="006002B3">
        <w:rPr>
          <w:spacing w:val="8"/>
        </w:rPr>
        <w:t xml:space="preserve"> </w:t>
      </w:r>
      <w:r w:rsidRPr="006002B3">
        <w:rPr>
          <w:spacing w:val="2"/>
        </w:rPr>
        <w:t>t</w:t>
      </w:r>
      <w:r w:rsidRPr="006002B3">
        <w:rPr>
          <w:spacing w:val="5"/>
        </w:rPr>
        <w:t>ar</w:t>
      </w:r>
      <w:r w:rsidRPr="006002B3">
        <w:rPr>
          <w:spacing w:val="3"/>
        </w:rPr>
        <w:t>g</w:t>
      </w:r>
      <w:r w:rsidRPr="006002B3">
        <w:rPr>
          <w:spacing w:val="5"/>
        </w:rPr>
        <w:t>e</w:t>
      </w:r>
      <w:r w:rsidRPr="006002B3">
        <w:rPr>
          <w:spacing w:val="4"/>
        </w:rPr>
        <w:t>t</w:t>
      </w:r>
      <w:r w:rsidRPr="006002B3">
        <w:t>s</w:t>
      </w:r>
      <w:r w:rsidRPr="006002B3">
        <w:rPr>
          <w:spacing w:val="2"/>
        </w:rPr>
        <w:t xml:space="preserve"> </w:t>
      </w:r>
      <w:r w:rsidRPr="006002B3">
        <w:rPr>
          <w:spacing w:val="5"/>
        </w:rPr>
        <w:t>a</w:t>
      </w:r>
      <w:r w:rsidRPr="006002B3">
        <w:rPr>
          <w:spacing w:val="1"/>
        </w:rPr>
        <w:t>n</w:t>
      </w:r>
      <w:r w:rsidRPr="006002B3">
        <w:t xml:space="preserve">d </w:t>
      </w:r>
      <w:r w:rsidRPr="006002B3">
        <w:rPr>
          <w:spacing w:val="4"/>
        </w:rPr>
        <w:t>l</w:t>
      </w:r>
      <w:r w:rsidRPr="006002B3">
        <w:rPr>
          <w:spacing w:val="5"/>
        </w:rPr>
        <w:t>e</w:t>
      </w:r>
      <w:r w:rsidRPr="006002B3">
        <w:rPr>
          <w:spacing w:val="3"/>
        </w:rPr>
        <w:t>a</w:t>
      </w:r>
      <w:r w:rsidRPr="006002B3">
        <w:rPr>
          <w:spacing w:val="6"/>
        </w:rPr>
        <w:t>d</w:t>
      </w:r>
      <w:r w:rsidRPr="006002B3">
        <w:t>s</w:t>
      </w:r>
      <w:r w:rsidRPr="006002B3">
        <w:rPr>
          <w:spacing w:val="3"/>
        </w:rPr>
        <w:t xml:space="preserve"> </w:t>
      </w:r>
      <w:r w:rsidRPr="006002B3">
        <w:rPr>
          <w:spacing w:val="6"/>
        </w:rPr>
        <w:t>b</w:t>
      </w:r>
      <w:r w:rsidRPr="006002B3">
        <w:t>y</w:t>
      </w:r>
      <w:r w:rsidRPr="006002B3">
        <w:rPr>
          <w:spacing w:val="4"/>
        </w:rPr>
        <w:t xml:space="preserve"> </w:t>
      </w:r>
      <w:r w:rsidRPr="006002B3">
        <w:rPr>
          <w:spacing w:val="5"/>
        </w:rPr>
        <w:t>e</w:t>
      </w:r>
      <w:r w:rsidRPr="006002B3">
        <w:rPr>
          <w:spacing w:val="3"/>
        </w:rPr>
        <w:t>x</w:t>
      </w:r>
      <w:r w:rsidRPr="006002B3">
        <w:rPr>
          <w:spacing w:val="5"/>
        </w:rPr>
        <w:t>a</w:t>
      </w:r>
      <w:r w:rsidRPr="006002B3">
        <w:rPr>
          <w:spacing w:val="1"/>
        </w:rPr>
        <w:t>m</w:t>
      </w:r>
      <w:r w:rsidRPr="006002B3">
        <w:rPr>
          <w:spacing w:val="6"/>
        </w:rPr>
        <w:t>p</w:t>
      </w:r>
      <w:r w:rsidRPr="006002B3">
        <w:rPr>
          <w:spacing w:val="4"/>
        </w:rPr>
        <w:t>l</w:t>
      </w:r>
      <w:r w:rsidRPr="006002B3">
        <w:rPr>
          <w:spacing w:val="5"/>
        </w:rPr>
        <w:t>e</w:t>
      </w:r>
      <w:r w:rsidRPr="006002B3">
        <w:t>,</w:t>
      </w:r>
      <w:r w:rsidRPr="006002B3">
        <w:rPr>
          <w:spacing w:val="3"/>
        </w:rPr>
        <w:t xml:space="preserve"> c</w:t>
      </w:r>
      <w:r w:rsidRPr="006002B3">
        <w:rPr>
          <w:spacing w:val="6"/>
        </w:rPr>
        <w:t>o</w:t>
      </w:r>
      <w:r w:rsidRPr="006002B3">
        <w:rPr>
          <w:spacing w:val="4"/>
        </w:rPr>
        <w:t>l</w:t>
      </w:r>
      <w:r w:rsidRPr="006002B3">
        <w:rPr>
          <w:spacing w:val="2"/>
        </w:rPr>
        <w:t>l</w:t>
      </w:r>
      <w:r w:rsidRPr="006002B3">
        <w:rPr>
          <w:spacing w:val="5"/>
        </w:rPr>
        <w:t>a</w:t>
      </w:r>
      <w:r w:rsidRPr="006002B3">
        <w:rPr>
          <w:spacing w:val="3"/>
        </w:rPr>
        <w:t>b</w:t>
      </w:r>
      <w:r w:rsidRPr="006002B3">
        <w:rPr>
          <w:spacing w:val="6"/>
        </w:rPr>
        <w:t>o</w:t>
      </w:r>
      <w:r w:rsidRPr="006002B3">
        <w:rPr>
          <w:spacing w:val="3"/>
        </w:rPr>
        <w:t>r</w:t>
      </w:r>
      <w:r w:rsidRPr="006002B3">
        <w:rPr>
          <w:spacing w:val="5"/>
        </w:rPr>
        <w:t>a</w:t>
      </w:r>
      <w:r w:rsidRPr="006002B3">
        <w:rPr>
          <w:spacing w:val="2"/>
        </w:rPr>
        <w:t>t</w:t>
      </w:r>
      <w:r w:rsidRPr="006002B3">
        <w:rPr>
          <w:spacing w:val="4"/>
        </w:rPr>
        <w:t>i</w:t>
      </w:r>
      <w:r w:rsidRPr="006002B3">
        <w:rPr>
          <w:spacing w:val="3"/>
        </w:rPr>
        <w:t>v</w:t>
      </w:r>
      <w:r w:rsidRPr="006002B3">
        <w:t xml:space="preserve">e </w:t>
      </w:r>
      <w:r w:rsidRPr="006002B3">
        <w:rPr>
          <w:spacing w:val="3"/>
        </w:rPr>
        <w:t>a</w:t>
      </w:r>
      <w:r w:rsidRPr="006002B3">
        <w:rPr>
          <w:spacing w:val="6"/>
        </w:rPr>
        <w:t>p</w:t>
      </w:r>
      <w:r w:rsidRPr="006002B3">
        <w:rPr>
          <w:spacing w:val="3"/>
        </w:rPr>
        <w:t>pr</w:t>
      </w:r>
      <w:r w:rsidRPr="006002B3">
        <w:rPr>
          <w:spacing w:val="6"/>
        </w:rPr>
        <w:t>o</w:t>
      </w:r>
      <w:r w:rsidRPr="006002B3">
        <w:rPr>
          <w:spacing w:val="5"/>
        </w:rPr>
        <w:t>ac</w:t>
      </w:r>
      <w:r w:rsidRPr="006002B3">
        <w:t>h</w:t>
      </w:r>
      <w:r w:rsidRPr="006002B3">
        <w:rPr>
          <w:spacing w:val="1"/>
        </w:rPr>
        <w:t xml:space="preserve"> </w:t>
      </w:r>
      <w:r w:rsidRPr="006002B3">
        <w:t>w</w:t>
      </w:r>
      <w:r w:rsidRPr="006002B3">
        <w:rPr>
          <w:spacing w:val="5"/>
        </w:rPr>
        <w:t>i</w:t>
      </w:r>
      <w:r w:rsidRPr="006002B3">
        <w:rPr>
          <w:spacing w:val="4"/>
        </w:rPr>
        <w:t>t</w:t>
      </w:r>
      <w:r w:rsidRPr="006002B3">
        <w:t>h</w:t>
      </w:r>
      <w:r w:rsidRPr="006002B3">
        <w:rPr>
          <w:spacing w:val="4"/>
        </w:rPr>
        <w:t xml:space="preserve"> </w:t>
      </w:r>
      <w:r w:rsidRPr="006002B3">
        <w:rPr>
          <w:spacing w:val="3"/>
        </w:rPr>
        <w:t>g</w:t>
      </w:r>
      <w:r w:rsidRPr="006002B3">
        <w:rPr>
          <w:spacing w:val="6"/>
        </w:rPr>
        <w:t>o</w:t>
      </w:r>
      <w:r w:rsidRPr="006002B3">
        <w:rPr>
          <w:spacing w:val="3"/>
        </w:rPr>
        <w:t>o</w:t>
      </w:r>
      <w:r w:rsidRPr="006002B3">
        <w:t>d</w:t>
      </w:r>
      <w:r w:rsidRPr="006002B3">
        <w:rPr>
          <w:spacing w:val="7"/>
        </w:rPr>
        <w:t xml:space="preserve"> </w:t>
      </w:r>
      <w:r w:rsidRPr="006002B3">
        <w:rPr>
          <w:spacing w:val="4"/>
        </w:rPr>
        <w:t>i</w:t>
      </w:r>
      <w:r w:rsidRPr="006002B3">
        <w:rPr>
          <w:spacing w:val="3"/>
        </w:rPr>
        <w:t>n</w:t>
      </w:r>
      <w:r w:rsidRPr="006002B3">
        <w:rPr>
          <w:spacing w:val="2"/>
        </w:rPr>
        <w:t>t</w:t>
      </w:r>
      <w:r w:rsidRPr="006002B3">
        <w:rPr>
          <w:spacing w:val="5"/>
        </w:rPr>
        <w:t>e</w:t>
      </w:r>
      <w:r w:rsidRPr="006002B3">
        <w:rPr>
          <w:spacing w:val="3"/>
        </w:rPr>
        <w:t>r</w:t>
      </w:r>
      <w:r w:rsidRPr="006002B3">
        <w:rPr>
          <w:spacing w:val="6"/>
        </w:rPr>
        <w:t>p</w:t>
      </w:r>
      <w:r w:rsidRPr="006002B3">
        <w:rPr>
          <w:spacing w:val="3"/>
        </w:rPr>
        <w:t>e</w:t>
      </w:r>
      <w:r w:rsidRPr="006002B3">
        <w:rPr>
          <w:spacing w:val="5"/>
        </w:rPr>
        <w:t>r</w:t>
      </w:r>
      <w:r w:rsidRPr="006002B3">
        <w:rPr>
          <w:spacing w:val="4"/>
        </w:rPr>
        <w:t>s</w:t>
      </w:r>
      <w:r w:rsidRPr="006002B3">
        <w:rPr>
          <w:spacing w:val="6"/>
        </w:rPr>
        <w:t>o</w:t>
      </w:r>
      <w:r w:rsidRPr="006002B3">
        <w:rPr>
          <w:spacing w:val="3"/>
        </w:rPr>
        <w:t>n</w:t>
      </w:r>
      <w:r w:rsidRPr="006002B3">
        <w:rPr>
          <w:spacing w:val="5"/>
        </w:rPr>
        <w:t>a</w:t>
      </w:r>
      <w:r w:rsidRPr="006002B3">
        <w:t>l</w:t>
      </w:r>
      <w:r w:rsidRPr="006002B3">
        <w:rPr>
          <w:spacing w:val="-3"/>
        </w:rPr>
        <w:t xml:space="preserve"> </w:t>
      </w:r>
      <w:r w:rsidRPr="006002B3">
        <w:rPr>
          <w:spacing w:val="4"/>
        </w:rPr>
        <w:t>s</w:t>
      </w:r>
      <w:r w:rsidRPr="006002B3">
        <w:rPr>
          <w:spacing w:val="3"/>
        </w:rPr>
        <w:t>k</w:t>
      </w:r>
      <w:r w:rsidRPr="006002B3">
        <w:rPr>
          <w:spacing w:val="4"/>
        </w:rPr>
        <w:t>ill</w:t>
      </w:r>
      <w:r w:rsidRPr="006002B3">
        <w:t>s</w:t>
      </w:r>
      <w:r w:rsidRPr="006002B3">
        <w:rPr>
          <w:spacing w:val="3"/>
        </w:rPr>
        <w:t xml:space="preserve"> </w:t>
      </w:r>
      <w:r w:rsidRPr="006002B3">
        <w:rPr>
          <w:spacing w:val="4"/>
        </w:rPr>
        <w:t>t</w:t>
      </w:r>
      <w:r w:rsidRPr="006002B3">
        <w:t xml:space="preserve">o </w:t>
      </w:r>
      <w:r w:rsidRPr="006002B3">
        <w:rPr>
          <w:spacing w:val="5"/>
        </w:rPr>
        <w:t>e</w:t>
      </w:r>
      <w:r w:rsidRPr="006002B3">
        <w:rPr>
          <w:spacing w:val="3"/>
        </w:rPr>
        <w:t>ng</w:t>
      </w:r>
      <w:r w:rsidRPr="006002B3">
        <w:rPr>
          <w:spacing w:val="5"/>
        </w:rPr>
        <w:t>a</w:t>
      </w:r>
      <w:r w:rsidRPr="006002B3">
        <w:rPr>
          <w:spacing w:val="3"/>
        </w:rPr>
        <w:t>g</w:t>
      </w:r>
      <w:r w:rsidRPr="006002B3">
        <w:rPr>
          <w:spacing w:val="5"/>
        </w:rPr>
        <w:t>e</w:t>
      </w:r>
      <w:r w:rsidRPr="006002B3">
        <w:t>,</w:t>
      </w:r>
      <w:r w:rsidRPr="006002B3">
        <w:rPr>
          <w:spacing w:val="4"/>
        </w:rPr>
        <w:t xml:space="preserve"> </w:t>
      </w:r>
      <w:r w:rsidRPr="006002B3">
        <w:rPr>
          <w:spacing w:val="3"/>
        </w:rPr>
        <w:t>m</w:t>
      </w:r>
      <w:r w:rsidRPr="006002B3">
        <w:rPr>
          <w:spacing w:val="6"/>
        </w:rPr>
        <w:t>o</w:t>
      </w:r>
      <w:r w:rsidRPr="006002B3">
        <w:rPr>
          <w:spacing w:val="4"/>
        </w:rPr>
        <w:t>ti</w:t>
      </w:r>
      <w:r w:rsidRPr="006002B3">
        <w:rPr>
          <w:spacing w:val="3"/>
        </w:rPr>
        <w:t>v</w:t>
      </w:r>
      <w:r w:rsidRPr="006002B3">
        <w:rPr>
          <w:spacing w:val="5"/>
        </w:rPr>
        <w:t>a</w:t>
      </w:r>
      <w:r w:rsidRPr="006002B3">
        <w:rPr>
          <w:spacing w:val="4"/>
        </w:rPr>
        <w:t>t</w:t>
      </w:r>
      <w:r w:rsidRPr="006002B3">
        <w:t>e</w:t>
      </w:r>
      <w:r w:rsidRPr="006002B3">
        <w:rPr>
          <w:spacing w:val="1"/>
        </w:rPr>
        <w:t xml:space="preserve"> </w:t>
      </w:r>
      <w:r w:rsidRPr="006002B3">
        <w:rPr>
          <w:spacing w:val="5"/>
        </w:rPr>
        <w:t>a</w:t>
      </w:r>
      <w:r w:rsidRPr="006002B3">
        <w:rPr>
          <w:spacing w:val="3"/>
        </w:rPr>
        <w:t>n</w:t>
      </w:r>
      <w:r w:rsidRPr="006002B3">
        <w:t>d</w:t>
      </w:r>
      <w:r w:rsidRPr="006002B3">
        <w:rPr>
          <w:spacing w:val="5"/>
        </w:rPr>
        <w:t xml:space="preserve"> e</w:t>
      </w:r>
      <w:r w:rsidRPr="006002B3">
        <w:rPr>
          <w:spacing w:val="3"/>
        </w:rPr>
        <w:t>nc</w:t>
      </w:r>
      <w:r w:rsidRPr="006002B3">
        <w:rPr>
          <w:spacing w:val="6"/>
        </w:rPr>
        <w:t>o</w:t>
      </w:r>
      <w:r w:rsidRPr="006002B3">
        <w:rPr>
          <w:spacing w:val="3"/>
        </w:rPr>
        <w:t>ur</w:t>
      </w:r>
      <w:r w:rsidRPr="006002B3">
        <w:rPr>
          <w:spacing w:val="5"/>
        </w:rPr>
        <w:t>a</w:t>
      </w:r>
      <w:r w:rsidRPr="006002B3">
        <w:rPr>
          <w:spacing w:val="3"/>
        </w:rPr>
        <w:t>g</w:t>
      </w:r>
      <w:r w:rsidRPr="006002B3">
        <w:t xml:space="preserve">e </w:t>
      </w:r>
      <w:r w:rsidRPr="006002B3">
        <w:rPr>
          <w:spacing w:val="6"/>
        </w:rPr>
        <w:t>o</w:t>
      </w:r>
      <w:r w:rsidRPr="006002B3">
        <w:rPr>
          <w:spacing w:val="4"/>
        </w:rPr>
        <w:t>t</w:t>
      </w:r>
      <w:r w:rsidRPr="006002B3">
        <w:rPr>
          <w:spacing w:val="3"/>
        </w:rPr>
        <w:t>h</w:t>
      </w:r>
      <w:r w:rsidRPr="006002B3">
        <w:rPr>
          <w:spacing w:val="5"/>
        </w:rPr>
        <w:t>er</w:t>
      </w:r>
      <w:r w:rsidRPr="006002B3">
        <w:t>s</w:t>
      </w:r>
      <w:r w:rsidRPr="006002B3">
        <w:rPr>
          <w:spacing w:val="2"/>
        </w:rPr>
        <w:t xml:space="preserve"> </w:t>
      </w:r>
      <w:r w:rsidRPr="006002B3">
        <w:rPr>
          <w:spacing w:val="4"/>
        </w:rPr>
        <w:t>t</w:t>
      </w:r>
      <w:r w:rsidRPr="006002B3">
        <w:rPr>
          <w:spacing w:val="3"/>
        </w:rPr>
        <w:t>hr</w:t>
      </w:r>
      <w:r w:rsidRPr="006002B3">
        <w:rPr>
          <w:spacing w:val="6"/>
        </w:rPr>
        <w:t>o</w:t>
      </w:r>
      <w:r w:rsidRPr="006002B3">
        <w:rPr>
          <w:spacing w:val="3"/>
        </w:rPr>
        <w:t>ug</w:t>
      </w:r>
      <w:r w:rsidRPr="006002B3">
        <w:t>h</w:t>
      </w:r>
      <w:r w:rsidRPr="006002B3">
        <w:rPr>
          <w:spacing w:val="2"/>
        </w:rPr>
        <w:t xml:space="preserve"> </w:t>
      </w:r>
      <w:r w:rsidRPr="006002B3">
        <w:rPr>
          <w:spacing w:val="5"/>
        </w:rPr>
        <w:t>c</w:t>
      </w:r>
      <w:r w:rsidRPr="006002B3">
        <w:rPr>
          <w:spacing w:val="3"/>
        </w:rPr>
        <w:t>h</w:t>
      </w:r>
      <w:r w:rsidRPr="006002B3">
        <w:rPr>
          <w:spacing w:val="5"/>
        </w:rPr>
        <w:t>a</w:t>
      </w:r>
      <w:r w:rsidRPr="006002B3">
        <w:rPr>
          <w:spacing w:val="3"/>
        </w:rPr>
        <w:t>ng</w:t>
      </w:r>
      <w:r w:rsidRPr="006002B3">
        <w:rPr>
          <w:spacing w:val="5"/>
        </w:rPr>
        <w:t>e</w:t>
      </w:r>
      <w:r w:rsidRPr="006002B3">
        <w:t>.</w:t>
      </w:r>
    </w:p>
    <w:p w14:paraId="2CD88595" w14:textId="77777777" w:rsidR="00D22000" w:rsidRPr="006002B3" w:rsidRDefault="006002B3">
      <w:pPr>
        <w:spacing w:before="77" w:line="271" w:lineRule="auto"/>
        <w:ind w:right="66"/>
      </w:pPr>
      <w:r w:rsidRPr="006002B3">
        <w:rPr>
          <w:spacing w:val="5"/>
        </w:rPr>
        <w:t>H</w:t>
      </w:r>
      <w:r w:rsidRPr="006002B3">
        <w:rPr>
          <w:spacing w:val="4"/>
        </w:rPr>
        <w:t>i</w:t>
      </w:r>
      <w:r w:rsidRPr="006002B3">
        <w:rPr>
          <w:spacing w:val="3"/>
        </w:rPr>
        <w:t>gh</w:t>
      </w:r>
      <w:r w:rsidRPr="006002B3">
        <w:rPr>
          <w:spacing w:val="7"/>
        </w:rPr>
        <w:t>l</w:t>
      </w:r>
      <w:r w:rsidRPr="006002B3">
        <w:t xml:space="preserve">y </w:t>
      </w:r>
      <w:r w:rsidRPr="006002B3">
        <w:rPr>
          <w:spacing w:val="3"/>
        </w:rPr>
        <w:t>f</w:t>
      </w:r>
      <w:r w:rsidRPr="006002B3">
        <w:rPr>
          <w:spacing w:val="6"/>
        </w:rPr>
        <w:t>o</w:t>
      </w:r>
      <w:r w:rsidRPr="006002B3">
        <w:rPr>
          <w:spacing w:val="5"/>
        </w:rPr>
        <w:t>c</w:t>
      </w:r>
      <w:r w:rsidRPr="006002B3">
        <w:rPr>
          <w:spacing w:val="3"/>
        </w:rPr>
        <w:t>u</w:t>
      </w:r>
      <w:r w:rsidRPr="006002B3">
        <w:rPr>
          <w:spacing w:val="4"/>
        </w:rPr>
        <w:t>s</w:t>
      </w:r>
      <w:r w:rsidRPr="006002B3">
        <w:rPr>
          <w:spacing w:val="5"/>
        </w:rPr>
        <w:t>e</w:t>
      </w:r>
      <w:r w:rsidRPr="006002B3">
        <w:t>d</w:t>
      </w:r>
      <w:r w:rsidRPr="006002B3">
        <w:rPr>
          <w:spacing w:val="2"/>
        </w:rPr>
        <w:t xml:space="preserve"> </w:t>
      </w:r>
      <w:r w:rsidRPr="006002B3">
        <w:t>w</w:t>
      </w:r>
      <w:r w:rsidRPr="006002B3">
        <w:rPr>
          <w:spacing w:val="5"/>
        </w:rPr>
        <w:t>i</w:t>
      </w:r>
      <w:r w:rsidRPr="006002B3">
        <w:rPr>
          <w:spacing w:val="4"/>
        </w:rPr>
        <w:t>t</w:t>
      </w:r>
      <w:r w:rsidRPr="006002B3">
        <w:t>h</w:t>
      </w:r>
      <w:r w:rsidRPr="006002B3">
        <w:rPr>
          <w:spacing w:val="4"/>
        </w:rPr>
        <w:t xml:space="preserve"> </w:t>
      </w:r>
      <w:r w:rsidRPr="006002B3">
        <w:t>a</w:t>
      </w:r>
      <w:r w:rsidRPr="006002B3">
        <w:rPr>
          <w:spacing w:val="9"/>
        </w:rPr>
        <w:t xml:space="preserve"> </w:t>
      </w:r>
      <w:r w:rsidRPr="006002B3">
        <w:rPr>
          <w:spacing w:val="5"/>
        </w:rPr>
        <w:t>c</w:t>
      </w:r>
      <w:r w:rsidRPr="006002B3">
        <w:rPr>
          <w:spacing w:val="6"/>
        </w:rPr>
        <w:t>o</w:t>
      </w:r>
      <w:r w:rsidRPr="006002B3">
        <w:rPr>
          <w:spacing w:val="3"/>
        </w:rPr>
        <w:t>n</w:t>
      </w:r>
      <w:r w:rsidRPr="006002B3">
        <w:rPr>
          <w:spacing w:val="4"/>
        </w:rPr>
        <w:t>si</w:t>
      </w:r>
      <w:r w:rsidRPr="006002B3">
        <w:rPr>
          <w:spacing w:val="2"/>
        </w:rPr>
        <w:t>s</w:t>
      </w:r>
      <w:r w:rsidRPr="006002B3">
        <w:rPr>
          <w:spacing w:val="4"/>
        </w:rPr>
        <w:t>t</w:t>
      </w:r>
      <w:r w:rsidRPr="006002B3">
        <w:rPr>
          <w:spacing w:val="5"/>
        </w:rPr>
        <w:t>e</w:t>
      </w:r>
      <w:r w:rsidRPr="006002B3">
        <w:rPr>
          <w:spacing w:val="3"/>
        </w:rPr>
        <w:t>n</w:t>
      </w:r>
      <w:r w:rsidRPr="006002B3">
        <w:t>t</w:t>
      </w:r>
      <w:r w:rsidRPr="006002B3">
        <w:rPr>
          <w:spacing w:val="1"/>
        </w:rPr>
        <w:t xml:space="preserve"> </w:t>
      </w:r>
      <w:r w:rsidRPr="006002B3">
        <w:rPr>
          <w:spacing w:val="2"/>
        </w:rPr>
        <w:t>t</w:t>
      </w:r>
      <w:r w:rsidRPr="006002B3">
        <w:rPr>
          <w:spacing w:val="5"/>
        </w:rPr>
        <w:t>rac</w:t>
      </w:r>
      <w:r w:rsidRPr="006002B3">
        <w:t>k</w:t>
      </w:r>
      <w:r w:rsidRPr="006002B3">
        <w:rPr>
          <w:spacing w:val="2"/>
        </w:rPr>
        <w:t xml:space="preserve"> </w:t>
      </w:r>
      <w:r w:rsidRPr="006002B3">
        <w:rPr>
          <w:spacing w:val="5"/>
        </w:rPr>
        <w:t>r</w:t>
      </w:r>
      <w:r w:rsidRPr="006002B3">
        <w:rPr>
          <w:spacing w:val="3"/>
        </w:rPr>
        <w:t>e</w:t>
      </w:r>
      <w:r w:rsidRPr="006002B3">
        <w:rPr>
          <w:spacing w:val="5"/>
        </w:rPr>
        <w:t>c</w:t>
      </w:r>
      <w:r w:rsidRPr="006002B3">
        <w:rPr>
          <w:spacing w:val="3"/>
        </w:rPr>
        <w:t>or</w:t>
      </w:r>
      <w:r w:rsidRPr="006002B3">
        <w:t>d</w:t>
      </w:r>
      <w:r w:rsidRPr="006002B3">
        <w:rPr>
          <w:spacing w:val="3"/>
        </w:rPr>
        <w:t xml:space="preserve"> </w:t>
      </w:r>
      <w:r w:rsidRPr="006002B3">
        <w:rPr>
          <w:spacing w:val="6"/>
        </w:rPr>
        <w:t>o</w:t>
      </w:r>
      <w:r w:rsidRPr="006002B3">
        <w:t>f</w:t>
      </w:r>
      <w:r w:rsidRPr="006002B3">
        <w:rPr>
          <w:spacing w:val="6"/>
        </w:rPr>
        <w:t xml:space="preserve"> </w:t>
      </w:r>
      <w:r w:rsidRPr="006002B3">
        <w:rPr>
          <w:spacing w:val="4"/>
        </w:rPr>
        <w:t>s</w:t>
      </w:r>
      <w:r w:rsidRPr="006002B3">
        <w:rPr>
          <w:spacing w:val="3"/>
        </w:rPr>
        <w:t>u</w:t>
      </w:r>
      <w:r w:rsidRPr="006002B3">
        <w:rPr>
          <w:spacing w:val="5"/>
        </w:rPr>
        <w:t>cce</w:t>
      </w:r>
      <w:r w:rsidRPr="006002B3">
        <w:rPr>
          <w:spacing w:val="4"/>
        </w:rPr>
        <w:t>ss</w:t>
      </w:r>
      <w:r w:rsidRPr="006002B3">
        <w:rPr>
          <w:spacing w:val="1"/>
        </w:rPr>
        <w:t>f</w:t>
      </w:r>
      <w:r w:rsidRPr="006002B3">
        <w:rPr>
          <w:spacing w:val="3"/>
        </w:rPr>
        <w:t>u</w:t>
      </w:r>
      <w:r w:rsidRPr="006002B3">
        <w:rPr>
          <w:spacing w:val="4"/>
        </w:rPr>
        <w:t>ll</w:t>
      </w:r>
      <w:r w:rsidRPr="006002B3">
        <w:t>y</w:t>
      </w:r>
      <w:r w:rsidRPr="006002B3">
        <w:rPr>
          <w:spacing w:val="-4"/>
        </w:rPr>
        <w:t xml:space="preserve"> </w:t>
      </w:r>
      <w:r w:rsidRPr="006002B3">
        <w:rPr>
          <w:spacing w:val="6"/>
        </w:rPr>
        <w:t>d</w:t>
      </w:r>
      <w:r w:rsidRPr="006002B3">
        <w:rPr>
          <w:spacing w:val="5"/>
        </w:rPr>
        <w:t>e</w:t>
      </w:r>
      <w:r w:rsidRPr="006002B3">
        <w:rPr>
          <w:spacing w:val="4"/>
        </w:rPr>
        <w:t>li</w:t>
      </w:r>
      <w:r w:rsidRPr="006002B3">
        <w:rPr>
          <w:spacing w:val="3"/>
        </w:rPr>
        <w:t>v</w:t>
      </w:r>
      <w:r w:rsidRPr="006002B3">
        <w:rPr>
          <w:spacing w:val="5"/>
        </w:rPr>
        <w:t>er</w:t>
      </w:r>
      <w:r w:rsidRPr="006002B3">
        <w:rPr>
          <w:spacing w:val="4"/>
        </w:rPr>
        <w:t>i</w:t>
      </w:r>
      <w:r w:rsidRPr="006002B3">
        <w:rPr>
          <w:spacing w:val="3"/>
        </w:rPr>
        <w:t>n</w:t>
      </w:r>
      <w:r w:rsidRPr="006002B3">
        <w:t xml:space="preserve">g </w:t>
      </w:r>
      <w:r w:rsidRPr="006002B3">
        <w:rPr>
          <w:spacing w:val="3"/>
        </w:rPr>
        <w:t>fu</w:t>
      </w:r>
      <w:r w:rsidRPr="006002B3">
        <w:rPr>
          <w:spacing w:val="4"/>
        </w:rPr>
        <w:t>l</w:t>
      </w:r>
      <w:r w:rsidRPr="006002B3">
        <w:t xml:space="preserve">l </w:t>
      </w:r>
      <w:r w:rsidRPr="006002B3">
        <w:rPr>
          <w:spacing w:val="4"/>
        </w:rPr>
        <w:t>li</w:t>
      </w:r>
      <w:r w:rsidRPr="006002B3">
        <w:rPr>
          <w:spacing w:val="3"/>
        </w:rPr>
        <w:t>f</w:t>
      </w:r>
      <w:r w:rsidRPr="006002B3">
        <w:rPr>
          <w:spacing w:val="5"/>
        </w:rPr>
        <w:t>ec</w:t>
      </w:r>
      <w:r w:rsidRPr="006002B3">
        <w:rPr>
          <w:spacing w:val="1"/>
        </w:rPr>
        <w:t>y</w:t>
      </w:r>
      <w:r w:rsidRPr="006002B3">
        <w:rPr>
          <w:spacing w:val="5"/>
        </w:rPr>
        <w:t>c</w:t>
      </w:r>
      <w:r w:rsidRPr="006002B3">
        <w:rPr>
          <w:spacing w:val="4"/>
        </w:rPr>
        <w:t>l</w:t>
      </w:r>
      <w:r w:rsidRPr="006002B3">
        <w:t>e</w:t>
      </w:r>
      <w:r w:rsidRPr="006002B3">
        <w:rPr>
          <w:spacing w:val="3"/>
        </w:rPr>
        <w:t xml:space="preserve"> </w:t>
      </w:r>
      <w:r w:rsidRPr="006002B3">
        <w:rPr>
          <w:spacing w:val="4"/>
        </w:rPr>
        <w:t>i</w:t>
      </w:r>
      <w:r w:rsidRPr="006002B3">
        <w:rPr>
          <w:spacing w:val="1"/>
        </w:rPr>
        <w:t>m</w:t>
      </w:r>
      <w:r w:rsidRPr="006002B3">
        <w:rPr>
          <w:spacing w:val="6"/>
        </w:rPr>
        <w:t>p</w:t>
      </w:r>
      <w:r w:rsidRPr="006002B3">
        <w:rPr>
          <w:spacing w:val="4"/>
        </w:rPr>
        <w:t>l</w:t>
      </w:r>
      <w:r w:rsidRPr="006002B3">
        <w:rPr>
          <w:spacing w:val="5"/>
        </w:rPr>
        <w:t>e</w:t>
      </w:r>
      <w:r w:rsidRPr="006002B3">
        <w:rPr>
          <w:spacing w:val="1"/>
        </w:rPr>
        <w:t>m</w:t>
      </w:r>
      <w:r w:rsidRPr="006002B3">
        <w:rPr>
          <w:spacing w:val="5"/>
        </w:rPr>
        <w:t>e</w:t>
      </w:r>
      <w:r w:rsidRPr="006002B3">
        <w:rPr>
          <w:spacing w:val="3"/>
        </w:rPr>
        <w:t>n</w:t>
      </w:r>
      <w:r w:rsidRPr="006002B3">
        <w:rPr>
          <w:spacing w:val="4"/>
        </w:rPr>
        <w:t>t</w:t>
      </w:r>
      <w:r w:rsidRPr="006002B3">
        <w:rPr>
          <w:spacing w:val="5"/>
        </w:rPr>
        <w:t>a</w:t>
      </w:r>
      <w:r w:rsidRPr="006002B3">
        <w:rPr>
          <w:spacing w:val="4"/>
        </w:rPr>
        <w:t>ti</w:t>
      </w:r>
      <w:r w:rsidRPr="006002B3">
        <w:rPr>
          <w:spacing w:val="6"/>
        </w:rPr>
        <w:t>o</w:t>
      </w:r>
      <w:r w:rsidRPr="006002B3">
        <w:rPr>
          <w:spacing w:val="3"/>
        </w:rPr>
        <w:t>n</w:t>
      </w:r>
      <w:r w:rsidRPr="006002B3">
        <w:t>s</w:t>
      </w:r>
      <w:r w:rsidRPr="006002B3">
        <w:rPr>
          <w:spacing w:val="-4"/>
        </w:rPr>
        <w:t xml:space="preserve"> </w:t>
      </w:r>
      <w:r w:rsidRPr="006002B3">
        <w:rPr>
          <w:spacing w:val="4"/>
        </w:rPr>
        <w:t>t</w:t>
      </w:r>
      <w:r w:rsidRPr="006002B3">
        <w:t>o</w:t>
      </w:r>
      <w:r w:rsidRPr="006002B3">
        <w:rPr>
          <w:spacing w:val="4"/>
        </w:rPr>
        <w:t xml:space="preserve"> ti</w:t>
      </w:r>
      <w:r w:rsidRPr="006002B3">
        <w:rPr>
          <w:spacing w:val="3"/>
        </w:rPr>
        <w:t>gh</w:t>
      </w:r>
      <w:r w:rsidRPr="006002B3">
        <w:t>t</w:t>
      </w:r>
      <w:r w:rsidRPr="006002B3">
        <w:rPr>
          <w:spacing w:val="5"/>
        </w:rPr>
        <w:t xml:space="preserve"> </w:t>
      </w:r>
      <w:r w:rsidRPr="006002B3">
        <w:rPr>
          <w:spacing w:val="4"/>
        </w:rPr>
        <w:t>ti</w:t>
      </w:r>
      <w:r w:rsidRPr="006002B3">
        <w:rPr>
          <w:spacing w:val="1"/>
        </w:rPr>
        <w:t>m</w:t>
      </w:r>
      <w:r w:rsidRPr="006002B3">
        <w:t>e</w:t>
      </w:r>
      <w:r w:rsidRPr="006002B3">
        <w:rPr>
          <w:spacing w:val="6"/>
        </w:rPr>
        <w:t xml:space="preserve"> </w:t>
      </w:r>
      <w:r w:rsidRPr="006002B3">
        <w:rPr>
          <w:spacing w:val="4"/>
        </w:rPr>
        <w:t>s</w:t>
      </w:r>
      <w:r w:rsidRPr="006002B3">
        <w:rPr>
          <w:spacing w:val="5"/>
        </w:rPr>
        <w:t>ca</w:t>
      </w:r>
      <w:r w:rsidRPr="006002B3">
        <w:rPr>
          <w:spacing w:val="4"/>
        </w:rPr>
        <w:t>l</w:t>
      </w:r>
      <w:r w:rsidRPr="006002B3">
        <w:rPr>
          <w:spacing w:val="5"/>
        </w:rPr>
        <w:t>e</w:t>
      </w:r>
      <w:r w:rsidRPr="006002B3">
        <w:t>s</w:t>
      </w:r>
      <w:r w:rsidRPr="006002B3">
        <w:rPr>
          <w:spacing w:val="2"/>
        </w:rPr>
        <w:t xml:space="preserve"> </w:t>
      </w:r>
      <w:r w:rsidRPr="006002B3">
        <w:rPr>
          <w:spacing w:val="5"/>
        </w:rPr>
        <w:t>a</w:t>
      </w:r>
      <w:r w:rsidRPr="006002B3">
        <w:rPr>
          <w:spacing w:val="3"/>
        </w:rPr>
        <w:t>n</w:t>
      </w:r>
      <w:r w:rsidRPr="006002B3">
        <w:t>d</w:t>
      </w:r>
      <w:r w:rsidRPr="006002B3">
        <w:rPr>
          <w:spacing w:val="5"/>
        </w:rPr>
        <w:t xml:space="preserve"> </w:t>
      </w:r>
      <w:r w:rsidRPr="006002B3">
        <w:t>w</w:t>
      </w:r>
      <w:r w:rsidRPr="006002B3">
        <w:rPr>
          <w:spacing w:val="5"/>
        </w:rPr>
        <w:t>i</w:t>
      </w:r>
      <w:r w:rsidRPr="006002B3">
        <w:rPr>
          <w:spacing w:val="4"/>
        </w:rPr>
        <w:t>t</w:t>
      </w:r>
      <w:r w:rsidRPr="006002B3">
        <w:rPr>
          <w:spacing w:val="3"/>
        </w:rPr>
        <w:t>h</w:t>
      </w:r>
      <w:r w:rsidRPr="006002B3">
        <w:rPr>
          <w:spacing w:val="4"/>
        </w:rPr>
        <w:t>i</w:t>
      </w:r>
      <w:r w:rsidRPr="006002B3">
        <w:t>n</w:t>
      </w:r>
      <w:r w:rsidRPr="006002B3">
        <w:rPr>
          <w:spacing w:val="6"/>
        </w:rPr>
        <w:t xml:space="preserve"> b</w:t>
      </w:r>
      <w:r w:rsidRPr="006002B3">
        <w:rPr>
          <w:spacing w:val="3"/>
        </w:rPr>
        <w:t>u</w:t>
      </w:r>
      <w:r w:rsidRPr="006002B3">
        <w:rPr>
          <w:spacing w:val="6"/>
        </w:rPr>
        <w:t>d</w:t>
      </w:r>
      <w:r w:rsidRPr="006002B3">
        <w:rPr>
          <w:spacing w:val="3"/>
        </w:rPr>
        <w:t>g</w:t>
      </w:r>
      <w:r w:rsidRPr="006002B3">
        <w:rPr>
          <w:spacing w:val="5"/>
        </w:rPr>
        <w:t>e</w:t>
      </w:r>
      <w:r w:rsidRPr="006002B3">
        <w:rPr>
          <w:spacing w:val="2"/>
        </w:rPr>
        <w:t>t</w:t>
      </w:r>
      <w:r w:rsidRPr="006002B3">
        <w:t>.</w:t>
      </w:r>
      <w:r w:rsidRPr="006002B3">
        <w:rPr>
          <w:spacing w:val="17"/>
        </w:rPr>
        <w:t xml:space="preserve"> </w:t>
      </w:r>
      <w:r w:rsidRPr="006002B3">
        <w:rPr>
          <w:spacing w:val="4"/>
        </w:rPr>
        <w:t>J</w:t>
      </w:r>
      <w:r w:rsidRPr="006002B3">
        <w:rPr>
          <w:spacing w:val="6"/>
        </w:rPr>
        <w:t>o</w:t>
      </w:r>
      <w:r w:rsidRPr="006002B3">
        <w:t>y</w:t>
      </w:r>
      <w:r w:rsidRPr="006002B3">
        <w:rPr>
          <w:spacing w:val="3"/>
        </w:rPr>
        <w:t xml:space="preserve"> </w:t>
      </w:r>
      <w:r w:rsidRPr="006002B3">
        <w:rPr>
          <w:spacing w:val="4"/>
        </w:rPr>
        <w:t>i</w:t>
      </w:r>
      <w:r w:rsidRPr="006002B3">
        <w:t>s</w:t>
      </w:r>
      <w:r w:rsidRPr="006002B3">
        <w:rPr>
          <w:spacing w:val="8"/>
        </w:rPr>
        <w:t xml:space="preserve"> </w:t>
      </w:r>
      <w:r w:rsidRPr="006002B3">
        <w:rPr>
          <w:spacing w:val="7"/>
        </w:rPr>
        <w:t>c</w:t>
      </w:r>
      <w:r w:rsidRPr="006002B3">
        <w:rPr>
          <w:spacing w:val="3"/>
        </w:rPr>
        <w:t>ur</w:t>
      </w:r>
      <w:r w:rsidRPr="006002B3">
        <w:rPr>
          <w:spacing w:val="5"/>
        </w:rPr>
        <w:t>re</w:t>
      </w:r>
      <w:r w:rsidRPr="006002B3">
        <w:rPr>
          <w:spacing w:val="3"/>
        </w:rPr>
        <w:t>n</w:t>
      </w:r>
      <w:r w:rsidRPr="006002B3">
        <w:rPr>
          <w:spacing w:val="4"/>
        </w:rPr>
        <w:t>tl</w:t>
      </w:r>
      <w:r w:rsidRPr="006002B3">
        <w:t xml:space="preserve">y </w:t>
      </w:r>
      <w:r w:rsidRPr="006002B3">
        <w:rPr>
          <w:spacing w:val="4"/>
        </w:rPr>
        <w:t>l</w:t>
      </w:r>
      <w:r w:rsidRPr="006002B3">
        <w:rPr>
          <w:spacing w:val="3"/>
        </w:rPr>
        <w:t>o</w:t>
      </w:r>
      <w:r w:rsidRPr="006002B3">
        <w:rPr>
          <w:spacing w:val="6"/>
        </w:rPr>
        <w:t>o</w:t>
      </w:r>
      <w:r w:rsidRPr="006002B3">
        <w:rPr>
          <w:spacing w:val="3"/>
        </w:rPr>
        <w:t>k</w:t>
      </w:r>
      <w:r w:rsidRPr="006002B3">
        <w:rPr>
          <w:spacing w:val="4"/>
        </w:rPr>
        <w:t>i</w:t>
      </w:r>
      <w:r w:rsidRPr="006002B3">
        <w:rPr>
          <w:spacing w:val="3"/>
        </w:rPr>
        <w:t>n</w:t>
      </w:r>
      <w:r w:rsidRPr="006002B3">
        <w:t>g</w:t>
      </w:r>
      <w:r w:rsidRPr="006002B3">
        <w:rPr>
          <w:spacing w:val="2"/>
        </w:rPr>
        <w:t xml:space="preserve"> </w:t>
      </w:r>
      <w:r w:rsidRPr="006002B3">
        <w:rPr>
          <w:spacing w:val="4"/>
        </w:rPr>
        <w:t>t</w:t>
      </w:r>
      <w:r w:rsidRPr="006002B3">
        <w:t>o</w:t>
      </w:r>
      <w:r w:rsidRPr="006002B3">
        <w:rPr>
          <w:spacing w:val="6"/>
        </w:rPr>
        <w:t xml:space="preserve"> </w:t>
      </w:r>
      <w:r w:rsidRPr="006002B3">
        <w:rPr>
          <w:spacing w:val="3"/>
        </w:rPr>
        <w:t>c</w:t>
      </w:r>
      <w:r w:rsidRPr="006002B3">
        <w:rPr>
          <w:spacing w:val="6"/>
        </w:rPr>
        <w:t>o</w:t>
      </w:r>
      <w:r w:rsidRPr="006002B3">
        <w:rPr>
          <w:spacing w:val="3"/>
        </w:rPr>
        <w:t>n</w:t>
      </w:r>
      <w:r w:rsidRPr="006002B3">
        <w:rPr>
          <w:spacing w:val="4"/>
        </w:rPr>
        <w:t>ti</w:t>
      </w:r>
      <w:r w:rsidRPr="006002B3">
        <w:rPr>
          <w:spacing w:val="3"/>
        </w:rPr>
        <w:t>nu</w:t>
      </w:r>
      <w:r w:rsidRPr="006002B3">
        <w:t>e</w:t>
      </w:r>
      <w:r w:rsidRPr="006002B3">
        <w:rPr>
          <w:spacing w:val="7"/>
        </w:rPr>
        <w:t xml:space="preserve"> </w:t>
      </w:r>
      <w:r w:rsidRPr="006002B3">
        <w:t>a</w:t>
      </w:r>
      <w:r w:rsidRPr="006002B3">
        <w:rPr>
          <w:spacing w:val="7"/>
        </w:rPr>
        <w:t xml:space="preserve"> </w:t>
      </w:r>
      <w:r w:rsidRPr="006002B3">
        <w:rPr>
          <w:spacing w:val="5"/>
        </w:rPr>
        <w:t>c</w:t>
      </w:r>
      <w:r w:rsidRPr="006002B3">
        <w:rPr>
          <w:spacing w:val="3"/>
        </w:rPr>
        <w:t>a</w:t>
      </w:r>
      <w:r w:rsidRPr="006002B3">
        <w:rPr>
          <w:spacing w:val="5"/>
        </w:rPr>
        <w:t>r</w:t>
      </w:r>
      <w:r w:rsidRPr="006002B3">
        <w:rPr>
          <w:spacing w:val="3"/>
        </w:rPr>
        <w:t>e</w:t>
      </w:r>
      <w:r w:rsidRPr="006002B3">
        <w:rPr>
          <w:spacing w:val="5"/>
        </w:rPr>
        <w:t>e</w:t>
      </w:r>
      <w:r w:rsidRPr="006002B3">
        <w:t>r</w:t>
      </w:r>
      <w:r w:rsidRPr="006002B3">
        <w:rPr>
          <w:spacing w:val="1"/>
        </w:rPr>
        <w:t xml:space="preserve"> </w:t>
      </w:r>
      <w:r w:rsidRPr="006002B3">
        <w:rPr>
          <w:spacing w:val="4"/>
        </w:rPr>
        <w:t>i</w:t>
      </w:r>
      <w:r w:rsidRPr="006002B3">
        <w:t>n</w:t>
      </w:r>
      <w:r w:rsidRPr="006002B3">
        <w:rPr>
          <w:spacing w:val="6"/>
        </w:rPr>
        <w:t xml:space="preserve"> </w:t>
      </w:r>
      <w:r w:rsidRPr="006002B3">
        <w:t>a</w:t>
      </w:r>
      <w:r w:rsidRPr="006002B3">
        <w:rPr>
          <w:spacing w:val="9"/>
        </w:rPr>
        <w:t xml:space="preserve"> </w:t>
      </w:r>
      <w:r w:rsidRPr="006002B3">
        <w:rPr>
          <w:spacing w:val="4"/>
        </w:rPr>
        <w:t>s</w:t>
      </w:r>
      <w:r w:rsidRPr="006002B3">
        <w:rPr>
          <w:spacing w:val="5"/>
        </w:rPr>
        <w:t>e</w:t>
      </w:r>
      <w:r w:rsidRPr="006002B3">
        <w:rPr>
          <w:spacing w:val="3"/>
        </w:rPr>
        <w:t>n</w:t>
      </w:r>
      <w:r w:rsidRPr="006002B3">
        <w:rPr>
          <w:spacing w:val="2"/>
        </w:rPr>
        <w:t>i</w:t>
      </w:r>
      <w:r w:rsidRPr="006002B3">
        <w:rPr>
          <w:spacing w:val="3"/>
        </w:rPr>
        <w:t>o</w:t>
      </w:r>
      <w:r w:rsidRPr="006002B3">
        <w:t>r</w:t>
      </w:r>
      <w:r w:rsidRPr="006002B3">
        <w:rPr>
          <w:spacing w:val="5"/>
        </w:rPr>
        <w:t xml:space="preserve"> </w:t>
      </w:r>
      <w:r w:rsidRPr="006002B3">
        <w:rPr>
          <w:spacing w:val="1"/>
        </w:rPr>
        <w:t>m</w:t>
      </w:r>
      <w:r w:rsidRPr="006002B3">
        <w:rPr>
          <w:spacing w:val="5"/>
        </w:rPr>
        <w:t>a</w:t>
      </w:r>
      <w:r w:rsidRPr="006002B3">
        <w:rPr>
          <w:spacing w:val="3"/>
        </w:rPr>
        <w:t>n</w:t>
      </w:r>
      <w:r w:rsidRPr="006002B3">
        <w:rPr>
          <w:spacing w:val="5"/>
        </w:rPr>
        <w:t>a</w:t>
      </w:r>
      <w:r w:rsidRPr="006002B3">
        <w:rPr>
          <w:spacing w:val="3"/>
        </w:rPr>
        <w:t>g</w:t>
      </w:r>
      <w:r w:rsidRPr="006002B3">
        <w:rPr>
          <w:spacing w:val="7"/>
        </w:rPr>
        <w:t>e</w:t>
      </w:r>
      <w:r w:rsidRPr="006002B3">
        <w:rPr>
          <w:spacing w:val="1"/>
        </w:rPr>
        <w:t>m</w:t>
      </w:r>
      <w:r w:rsidRPr="006002B3">
        <w:rPr>
          <w:spacing w:val="5"/>
        </w:rPr>
        <w:t>e</w:t>
      </w:r>
      <w:r w:rsidRPr="006002B3">
        <w:rPr>
          <w:spacing w:val="10"/>
        </w:rPr>
        <w:t>n</w:t>
      </w:r>
      <w:r w:rsidRPr="006002B3">
        <w:t>t</w:t>
      </w:r>
      <w:r w:rsidRPr="006002B3">
        <w:rPr>
          <w:spacing w:val="-1"/>
        </w:rPr>
        <w:t xml:space="preserve"> </w:t>
      </w:r>
      <w:r w:rsidRPr="006002B3">
        <w:rPr>
          <w:spacing w:val="6"/>
        </w:rPr>
        <w:t>po</w:t>
      </w:r>
      <w:r w:rsidRPr="006002B3">
        <w:rPr>
          <w:spacing w:val="4"/>
        </w:rPr>
        <w:t>s</w:t>
      </w:r>
      <w:r w:rsidRPr="006002B3">
        <w:rPr>
          <w:spacing w:val="2"/>
        </w:rPr>
        <w:t>it</w:t>
      </w:r>
      <w:r w:rsidRPr="006002B3">
        <w:rPr>
          <w:spacing w:val="4"/>
        </w:rPr>
        <w:t>i</w:t>
      </w:r>
      <w:r w:rsidRPr="006002B3">
        <w:rPr>
          <w:spacing w:val="6"/>
        </w:rPr>
        <w:t>o</w:t>
      </w:r>
      <w:r w:rsidRPr="006002B3">
        <w:t>n</w:t>
      </w:r>
      <w:r w:rsidRPr="006002B3">
        <w:rPr>
          <w:spacing w:val="2"/>
        </w:rPr>
        <w:t xml:space="preserve"> </w:t>
      </w:r>
      <w:r w:rsidRPr="006002B3">
        <w:rPr>
          <w:spacing w:val="3"/>
        </w:rPr>
        <w:t>a</w:t>
      </w:r>
      <w:r w:rsidRPr="006002B3">
        <w:t>t</w:t>
      </w:r>
      <w:r w:rsidRPr="006002B3">
        <w:rPr>
          <w:spacing w:val="8"/>
        </w:rPr>
        <w:t xml:space="preserve"> </w:t>
      </w:r>
      <w:r w:rsidRPr="006002B3">
        <w:rPr>
          <w:spacing w:val="3"/>
        </w:rPr>
        <w:t>h</w:t>
      </w:r>
      <w:r w:rsidRPr="006002B3">
        <w:rPr>
          <w:spacing w:val="6"/>
        </w:rPr>
        <w:t>o</w:t>
      </w:r>
      <w:r w:rsidRPr="006002B3">
        <w:rPr>
          <w:spacing w:val="1"/>
        </w:rPr>
        <w:t>m</w:t>
      </w:r>
      <w:r w:rsidRPr="006002B3">
        <w:t>e</w:t>
      </w:r>
      <w:r w:rsidRPr="006002B3">
        <w:rPr>
          <w:spacing w:val="6"/>
        </w:rPr>
        <w:t xml:space="preserve"> </w:t>
      </w:r>
      <w:r w:rsidRPr="006002B3">
        <w:rPr>
          <w:spacing w:val="3"/>
        </w:rPr>
        <w:t>o</w:t>
      </w:r>
      <w:r w:rsidRPr="006002B3">
        <w:t>r</w:t>
      </w:r>
      <w:r w:rsidRPr="006002B3">
        <w:rPr>
          <w:spacing w:val="6"/>
        </w:rPr>
        <w:t xml:space="preserve"> </w:t>
      </w:r>
      <w:r w:rsidRPr="006002B3">
        <w:rPr>
          <w:spacing w:val="5"/>
        </w:rPr>
        <w:t>a</w:t>
      </w:r>
      <w:r w:rsidRPr="006002B3">
        <w:rPr>
          <w:spacing w:val="3"/>
        </w:rPr>
        <w:t>br</w:t>
      </w:r>
      <w:r w:rsidRPr="006002B3">
        <w:rPr>
          <w:spacing w:val="6"/>
        </w:rPr>
        <w:t>o</w:t>
      </w:r>
      <w:r w:rsidRPr="006002B3">
        <w:rPr>
          <w:spacing w:val="3"/>
        </w:rPr>
        <w:t>a</w:t>
      </w:r>
      <w:r w:rsidRPr="006002B3">
        <w:rPr>
          <w:spacing w:val="6"/>
        </w:rPr>
        <w:t>d</w:t>
      </w:r>
      <w:r w:rsidRPr="006002B3">
        <w:t>.</w:t>
      </w:r>
    </w:p>
    <w:p w14:paraId="09897947" w14:textId="77777777" w:rsidR="00D22000" w:rsidRPr="006002B3" w:rsidRDefault="00D22000">
      <w:pPr>
        <w:spacing w:before="10" w:line="180" w:lineRule="exact"/>
        <w:rPr>
          <w:sz w:val="18"/>
          <w:szCs w:val="18"/>
        </w:rPr>
      </w:pPr>
    </w:p>
    <w:p w14:paraId="79FE4B97" w14:textId="77777777" w:rsidR="00D22000" w:rsidRPr="006002B3" w:rsidRDefault="00D22000">
      <w:pPr>
        <w:spacing w:line="200" w:lineRule="exact"/>
      </w:pPr>
    </w:p>
    <w:p w14:paraId="2BA6E5E7" w14:textId="77777777" w:rsidR="00D22000" w:rsidRPr="006002B3" w:rsidRDefault="006002B3">
      <w:pPr>
        <w:rPr>
          <w:sz w:val="22"/>
          <w:szCs w:val="22"/>
        </w:rPr>
      </w:pPr>
      <w:r w:rsidRPr="006002B3">
        <w:rPr>
          <w:spacing w:val="7"/>
          <w:sz w:val="22"/>
          <w:szCs w:val="22"/>
        </w:rPr>
        <w:t>W</w:t>
      </w:r>
      <w:r w:rsidRPr="006002B3">
        <w:rPr>
          <w:spacing w:val="6"/>
          <w:sz w:val="22"/>
          <w:szCs w:val="22"/>
        </w:rPr>
        <w:t>OR</w:t>
      </w:r>
      <w:r w:rsidRPr="006002B3">
        <w:rPr>
          <w:sz w:val="22"/>
          <w:szCs w:val="22"/>
        </w:rPr>
        <w:t>K</w:t>
      </w:r>
      <w:r w:rsidRPr="006002B3">
        <w:rPr>
          <w:spacing w:val="16"/>
          <w:sz w:val="22"/>
          <w:szCs w:val="22"/>
        </w:rPr>
        <w:t xml:space="preserve"> </w:t>
      </w:r>
      <w:r w:rsidRPr="006002B3">
        <w:rPr>
          <w:spacing w:val="6"/>
          <w:sz w:val="22"/>
          <w:szCs w:val="22"/>
        </w:rPr>
        <w:t>E</w:t>
      </w:r>
      <w:r w:rsidRPr="006002B3">
        <w:rPr>
          <w:spacing w:val="8"/>
          <w:sz w:val="22"/>
          <w:szCs w:val="22"/>
        </w:rPr>
        <w:t>X</w:t>
      </w:r>
      <w:r w:rsidRPr="006002B3">
        <w:rPr>
          <w:spacing w:val="7"/>
          <w:sz w:val="22"/>
          <w:szCs w:val="22"/>
        </w:rPr>
        <w:t>P</w:t>
      </w:r>
      <w:r w:rsidRPr="006002B3">
        <w:rPr>
          <w:spacing w:val="9"/>
          <w:sz w:val="22"/>
          <w:szCs w:val="22"/>
        </w:rPr>
        <w:t>ER</w:t>
      </w:r>
      <w:r w:rsidRPr="006002B3">
        <w:rPr>
          <w:spacing w:val="6"/>
          <w:sz w:val="22"/>
          <w:szCs w:val="22"/>
        </w:rPr>
        <w:t>IE</w:t>
      </w:r>
      <w:r w:rsidRPr="006002B3">
        <w:rPr>
          <w:spacing w:val="8"/>
          <w:sz w:val="22"/>
          <w:szCs w:val="22"/>
        </w:rPr>
        <w:t>N</w:t>
      </w:r>
      <w:r w:rsidRPr="006002B3">
        <w:rPr>
          <w:spacing w:val="6"/>
          <w:sz w:val="22"/>
          <w:szCs w:val="22"/>
        </w:rPr>
        <w:t>C</w:t>
      </w:r>
      <w:r w:rsidRPr="006002B3">
        <w:rPr>
          <w:sz w:val="22"/>
          <w:szCs w:val="22"/>
        </w:rPr>
        <w:t>E</w:t>
      </w:r>
    </w:p>
    <w:p w14:paraId="3CCEA71C" w14:textId="77777777" w:rsidR="00D22000" w:rsidRPr="006002B3" w:rsidRDefault="00D22000">
      <w:pPr>
        <w:spacing w:before="6" w:line="280" w:lineRule="exact"/>
        <w:rPr>
          <w:sz w:val="28"/>
          <w:szCs w:val="28"/>
        </w:rPr>
      </w:pPr>
    </w:p>
    <w:p w14:paraId="5EEDAEFE" w14:textId="77777777" w:rsidR="00D22000" w:rsidRPr="006002B3" w:rsidRDefault="006002B3">
      <w:r w:rsidRPr="006002B3">
        <w:rPr>
          <w:b/>
          <w:i/>
          <w:spacing w:val="1"/>
        </w:rPr>
        <w:t>B</w:t>
      </w:r>
      <w:r w:rsidRPr="006002B3">
        <w:rPr>
          <w:b/>
          <w:i/>
          <w:spacing w:val="3"/>
        </w:rPr>
        <w:t>a</w:t>
      </w:r>
      <w:r w:rsidRPr="006002B3">
        <w:rPr>
          <w:b/>
          <w:i/>
          <w:spacing w:val="2"/>
        </w:rPr>
        <w:t>rt</w:t>
      </w:r>
      <w:r w:rsidRPr="006002B3">
        <w:rPr>
          <w:b/>
          <w:i/>
          <w:spacing w:val="3"/>
        </w:rPr>
        <w:t>o</w:t>
      </w:r>
      <w:r w:rsidRPr="006002B3">
        <w:rPr>
          <w:b/>
          <w:i/>
          <w:spacing w:val="2"/>
        </w:rPr>
        <w:t>n</w:t>
      </w:r>
      <w:r w:rsidRPr="006002B3">
        <w:rPr>
          <w:b/>
          <w:i/>
          <w:spacing w:val="3"/>
        </w:rPr>
        <w:t>’</w:t>
      </w:r>
      <w:r w:rsidRPr="006002B3">
        <w:rPr>
          <w:b/>
          <w:i/>
        </w:rPr>
        <w:t>s</w:t>
      </w:r>
      <w:r w:rsidRPr="006002B3">
        <w:rPr>
          <w:b/>
          <w:i/>
          <w:spacing w:val="-3"/>
        </w:rPr>
        <w:t xml:space="preserve"> </w:t>
      </w:r>
      <w:r w:rsidRPr="006002B3">
        <w:rPr>
          <w:b/>
          <w:i/>
          <w:spacing w:val="1"/>
        </w:rPr>
        <w:t>A</w:t>
      </w:r>
      <w:r w:rsidRPr="006002B3">
        <w:rPr>
          <w:b/>
          <w:i/>
          <w:spacing w:val="3"/>
        </w:rPr>
        <w:t>dve</w:t>
      </w:r>
      <w:r w:rsidRPr="006002B3">
        <w:rPr>
          <w:b/>
          <w:i/>
          <w:spacing w:val="2"/>
        </w:rPr>
        <w:t>rtisin</w:t>
      </w:r>
      <w:r w:rsidRPr="006002B3">
        <w:rPr>
          <w:b/>
          <w:i/>
        </w:rPr>
        <w:t>g</w:t>
      </w:r>
      <w:r w:rsidRPr="006002B3">
        <w:rPr>
          <w:b/>
          <w:i/>
          <w:spacing w:val="-3"/>
        </w:rPr>
        <w:t xml:space="preserve"> </w:t>
      </w:r>
      <w:r w:rsidRPr="006002B3">
        <w:rPr>
          <w:b/>
          <w:i/>
          <w:spacing w:val="1"/>
        </w:rPr>
        <w:t>A</w:t>
      </w:r>
      <w:r w:rsidRPr="006002B3">
        <w:rPr>
          <w:b/>
          <w:i/>
          <w:spacing w:val="3"/>
        </w:rPr>
        <w:t>ge</w:t>
      </w:r>
      <w:r w:rsidRPr="006002B3">
        <w:rPr>
          <w:b/>
          <w:i/>
          <w:spacing w:val="2"/>
        </w:rPr>
        <w:t>n</w:t>
      </w:r>
      <w:r w:rsidRPr="006002B3">
        <w:rPr>
          <w:b/>
          <w:i/>
        </w:rPr>
        <w:t>cy</w:t>
      </w:r>
      <w:r w:rsidRPr="006002B3">
        <w:rPr>
          <w:b/>
          <w:i/>
          <w:spacing w:val="3"/>
        </w:rPr>
        <w:t xml:space="preserve"> </w:t>
      </w:r>
      <w:r w:rsidRPr="006002B3">
        <w:rPr>
          <w:b/>
          <w:i/>
        </w:rPr>
        <w:t>–</w:t>
      </w:r>
      <w:r w:rsidRPr="006002B3">
        <w:rPr>
          <w:b/>
          <w:i/>
          <w:spacing w:val="5"/>
        </w:rPr>
        <w:t xml:space="preserve"> </w:t>
      </w:r>
      <w:r w:rsidRPr="006002B3">
        <w:rPr>
          <w:b/>
          <w:i/>
          <w:spacing w:val="1"/>
        </w:rPr>
        <w:t>C</w:t>
      </w:r>
      <w:r w:rsidRPr="006002B3">
        <w:rPr>
          <w:b/>
          <w:i/>
          <w:spacing w:val="3"/>
        </w:rPr>
        <w:t>o</w:t>
      </w:r>
      <w:r w:rsidRPr="006002B3">
        <w:rPr>
          <w:b/>
          <w:i/>
        </w:rPr>
        <w:t>v</w:t>
      </w:r>
      <w:r w:rsidRPr="006002B3">
        <w:rPr>
          <w:b/>
          <w:i/>
          <w:spacing w:val="3"/>
        </w:rPr>
        <w:t>e</w:t>
      </w:r>
      <w:r w:rsidRPr="006002B3">
        <w:rPr>
          <w:b/>
          <w:i/>
          <w:spacing w:val="2"/>
        </w:rPr>
        <w:t>ntr</w:t>
      </w:r>
      <w:r w:rsidRPr="006002B3">
        <w:rPr>
          <w:b/>
          <w:i/>
        </w:rPr>
        <w:t>y</w:t>
      </w:r>
    </w:p>
    <w:p w14:paraId="5F5F2D99" w14:textId="77777777" w:rsidR="00D22000" w:rsidRPr="006002B3" w:rsidRDefault="006002B3">
      <w:pPr>
        <w:spacing w:line="240" w:lineRule="exact"/>
      </w:pPr>
      <w:r w:rsidRPr="006002B3">
        <w:rPr>
          <w:spacing w:val="1"/>
          <w:sz w:val="22"/>
          <w:szCs w:val="22"/>
        </w:rPr>
        <w:t>CH</w:t>
      </w:r>
      <w:r w:rsidRPr="006002B3">
        <w:rPr>
          <w:spacing w:val="-2"/>
          <w:sz w:val="22"/>
          <w:szCs w:val="22"/>
        </w:rPr>
        <w:t>I</w:t>
      </w:r>
      <w:r w:rsidRPr="006002B3">
        <w:rPr>
          <w:spacing w:val="2"/>
          <w:sz w:val="22"/>
          <w:szCs w:val="22"/>
        </w:rPr>
        <w:t>E</w:t>
      </w:r>
      <w:r w:rsidRPr="006002B3">
        <w:rPr>
          <w:sz w:val="22"/>
          <w:szCs w:val="22"/>
        </w:rPr>
        <w:t>F</w:t>
      </w:r>
      <w:r w:rsidRPr="006002B3">
        <w:rPr>
          <w:spacing w:val="4"/>
          <w:sz w:val="22"/>
          <w:szCs w:val="22"/>
        </w:rPr>
        <w:t xml:space="preserve"> </w:t>
      </w:r>
      <w:r w:rsidRPr="006002B3">
        <w:rPr>
          <w:spacing w:val="2"/>
          <w:sz w:val="22"/>
          <w:szCs w:val="22"/>
        </w:rPr>
        <w:t>E</w:t>
      </w:r>
      <w:r w:rsidRPr="006002B3">
        <w:rPr>
          <w:spacing w:val="4"/>
          <w:sz w:val="22"/>
          <w:szCs w:val="22"/>
        </w:rPr>
        <w:t>X</w:t>
      </w:r>
      <w:r w:rsidRPr="006002B3">
        <w:rPr>
          <w:spacing w:val="2"/>
          <w:sz w:val="22"/>
          <w:szCs w:val="22"/>
        </w:rPr>
        <w:t>E</w:t>
      </w:r>
      <w:r w:rsidRPr="006002B3">
        <w:rPr>
          <w:spacing w:val="1"/>
          <w:sz w:val="22"/>
          <w:szCs w:val="22"/>
        </w:rPr>
        <w:t>C</w:t>
      </w:r>
      <w:r w:rsidRPr="006002B3">
        <w:rPr>
          <w:spacing w:val="-1"/>
          <w:sz w:val="22"/>
          <w:szCs w:val="22"/>
        </w:rPr>
        <w:t>U</w:t>
      </w:r>
      <w:r w:rsidRPr="006002B3">
        <w:rPr>
          <w:spacing w:val="4"/>
          <w:sz w:val="22"/>
          <w:szCs w:val="22"/>
        </w:rPr>
        <w:t>T</w:t>
      </w:r>
      <w:r w:rsidRPr="006002B3">
        <w:rPr>
          <w:spacing w:val="-2"/>
          <w:sz w:val="22"/>
          <w:szCs w:val="22"/>
        </w:rPr>
        <w:t>I</w:t>
      </w:r>
      <w:r w:rsidRPr="006002B3">
        <w:rPr>
          <w:spacing w:val="4"/>
          <w:sz w:val="22"/>
          <w:szCs w:val="22"/>
        </w:rPr>
        <w:t>V</w:t>
      </w:r>
      <w:r w:rsidRPr="006002B3">
        <w:rPr>
          <w:sz w:val="22"/>
          <w:szCs w:val="22"/>
        </w:rPr>
        <w:t>E</w:t>
      </w:r>
      <w:r w:rsidRPr="006002B3">
        <w:rPr>
          <w:spacing w:val="4"/>
          <w:sz w:val="22"/>
          <w:szCs w:val="22"/>
        </w:rPr>
        <w:t xml:space="preserve"> </w:t>
      </w:r>
      <w:r w:rsidRPr="006002B3">
        <w:rPr>
          <w:spacing w:val="1"/>
          <w:sz w:val="22"/>
          <w:szCs w:val="22"/>
        </w:rPr>
        <w:t>O</w:t>
      </w:r>
      <w:r w:rsidRPr="006002B3">
        <w:rPr>
          <w:spacing w:val="2"/>
          <w:sz w:val="22"/>
          <w:szCs w:val="22"/>
        </w:rPr>
        <w:t>F</w:t>
      </w:r>
      <w:r w:rsidRPr="006002B3">
        <w:rPr>
          <w:sz w:val="22"/>
          <w:szCs w:val="22"/>
        </w:rPr>
        <w:t>F</w:t>
      </w:r>
      <w:r w:rsidRPr="006002B3">
        <w:rPr>
          <w:spacing w:val="-2"/>
          <w:sz w:val="22"/>
          <w:szCs w:val="22"/>
        </w:rPr>
        <w:t>I</w:t>
      </w:r>
      <w:r w:rsidRPr="006002B3">
        <w:rPr>
          <w:spacing w:val="1"/>
          <w:sz w:val="22"/>
          <w:szCs w:val="22"/>
        </w:rPr>
        <w:t>C</w:t>
      </w:r>
      <w:r w:rsidRPr="006002B3">
        <w:rPr>
          <w:spacing w:val="2"/>
          <w:sz w:val="22"/>
          <w:szCs w:val="22"/>
        </w:rPr>
        <w:t>E</w:t>
      </w:r>
      <w:r w:rsidRPr="006002B3">
        <w:rPr>
          <w:sz w:val="22"/>
          <w:szCs w:val="22"/>
        </w:rPr>
        <w:t xml:space="preserve">R        </w:t>
      </w:r>
      <w:r w:rsidRPr="006002B3">
        <w:rPr>
          <w:spacing w:val="34"/>
          <w:sz w:val="22"/>
          <w:szCs w:val="22"/>
        </w:rPr>
        <w:t xml:space="preserve"> </w:t>
      </w:r>
      <w:r w:rsidRPr="006002B3">
        <w:rPr>
          <w:spacing w:val="4"/>
        </w:rPr>
        <w:t>J</w:t>
      </w:r>
      <w:r w:rsidRPr="006002B3">
        <w:rPr>
          <w:spacing w:val="1"/>
        </w:rPr>
        <w:t>un</w:t>
      </w:r>
      <w:r w:rsidRPr="006002B3">
        <w:t>e</w:t>
      </w:r>
      <w:r w:rsidRPr="006002B3">
        <w:rPr>
          <w:spacing w:val="2"/>
        </w:rPr>
        <w:t xml:space="preserve"> </w:t>
      </w:r>
      <w:r w:rsidRPr="006002B3">
        <w:rPr>
          <w:spacing w:val="4"/>
        </w:rPr>
        <w:t>2</w:t>
      </w:r>
      <w:r w:rsidRPr="006002B3">
        <w:rPr>
          <w:spacing w:val="1"/>
        </w:rPr>
        <w:t>0</w:t>
      </w:r>
      <w:r w:rsidRPr="006002B3">
        <w:rPr>
          <w:spacing w:val="4"/>
        </w:rPr>
        <w:t>0</w:t>
      </w:r>
      <w:r w:rsidRPr="006002B3">
        <w:t>8 -</w:t>
      </w:r>
      <w:r w:rsidRPr="006002B3">
        <w:rPr>
          <w:spacing w:val="3"/>
        </w:rPr>
        <w:t xml:space="preserve"> </w:t>
      </w:r>
      <w:r w:rsidRPr="006002B3">
        <w:rPr>
          <w:spacing w:val="2"/>
        </w:rPr>
        <w:t>P</w:t>
      </w:r>
      <w:r w:rsidRPr="006002B3">
        <w:rPr>
          <w:spacing w:val="3"/>
        </w:rPr>
        <w:t>re</w:t>
      </w:r>
      <w:r w:rsidRPr="006002B3">
        <w:rPr>
          <w:spacing w:val="-1"/>
        </w:rPr>
        <w:t>s</w:t>
      </w:r>
      <w:r w:rsidRPr="006002B3">
        <w:rPr>
          <w:spacing w:val="3"/>
        </w:rPr>
        <w:t>e</w:t>
      </w:r>
      <w:r w:rsidRPr="006002B3">
        <w:rPr>
          <w:spacing w:val="1"/>
        </w:rPr>
        <w:t>n</w:t>
      </w:r>
      <w:r w:rsidRPr="006002B3">
        <w:t>t</w:t>
      </w:r>
    </w:p>
    <w:p w14:paraId="616532ED" w14:textId="77777777" w:rsidR="00D22000" w:rsidRPr="006002B3" w:rsidRDefault="00D22000">
      <w:pPr>
        <w:spacing w:before="9" w:line="220" w:lineRule="exact"/>
        <w:rPr>
          <w:sz w:val="22"/>
          <w:szCs w:val="22"/>
        </w:rPr>
      </w:pPr>
    </w:p>
    <w:p w14:paraId="025FA0F8" w14:textId="77777777" w:rsidR="00D22000" w:rsidRPr="006002B3" w:rsidRDefault="006002B3">
      <w:pPr>
        <w:spacing w:line="271" w:lineRule="auto"/>
        <w:ind w:right="89"/>
      </w:pPr>
      <w:r w:rsidRPr="006002B3">
        <w:rPr>
          <w:spacing w:val="6"/>
        </w:rPr>
        <w:t>W</w:t>
      </w:r>
      <w:r w:rsidRPr="006002B3">
        <w:rPr>
          <w:spacing w:val="3"/>
        </w:rPr>
        <w:t>o</w:t>
      </w:r>
      <w:r w:rsidRPr="006002B3">
        <w:rPr>
          <w:spacing w:val="5"/>
        </w:rPr>
        <w:t>r</w:t>
      </w:r>
      <w:r w:rsidRPr="006002B3">
        <w:rPr>
          <w:spacing w:val="3"/>
        </w:rPr>
        <w:t>k</w:t>
      </w:r>
      <w:r w:rsidRPr="006002B3">
        <w:rPr>
          <w:spacing w:val="4"/>
        </w:rPr>
        <w:t>i</w:t>
      </w:r>
      <w:r w:rsidRPr="006002B3">
        <w:rPr>
          <w:spacing w:val="3"/>
        </w:rPr>
        <w:t>n</w:t>
      </w:r>
      <w:r w:rsidRPr="006002B3">
        <w:t>g</w:t>
      </w:r>
      <w:r w:rsidRPr="006002B3">
        <w:rPr>
          <w:spacing w:val="1"/>
        </w:rPr>
        <w:t xml:space="preserve"> </w:t>
      </w:r>
      <w:r w:rsidRPr="006002B3">
        <w:rPr>
          <w:spacing w:val="5"/>
        </w:rPr>
        <w:t>a</w:t>
      </w:r>
      <w:r w:rsidRPr="006002B3">
        <w:t>s</w:t>
      </w:r>
      <w:r w:rsidRPr="006002B3">
        <w:rPr>
          <w:spacing w:val="5"/>
        </w:rPr>
        <w:t xml:space="preserve"> </w:t>
      </w:r>
      <w:r w:rsidRPr="006002B3">
        <w:rPr>
          <w:spacing w:val="4"/>
        </w:rPr>
        <w:t>t</w:t>
      </w:r>
      <w:r w:rsidRPr="006002B3">
        <w:rPr>
          <w:spacing w:val="3"/>
        </w:rPr>
        <w:t>h</w:t>
      </w:r>
      <w:r w:rsidRPr="006002B3">
        <w:t>e</w:t>
      </w:r>
      <w:r w:rsidRPr="006002B3">
        <w:rPr>
          <w:spacing w:val="8"/>
        </w:rPr>
        <w:t xml:space="preserve"> </w:t>
      </w:r>
      <w:r w:rsidRPr="006002B3">
        <w:rPr>
          <w:spacing w:val="4"/>
        </w:rPr>
        <w:t>C</w:t>
      </w:r>
      <w:r w:rsidRPr="006002B3">
        <w:rPr>
          <w:spacing w:val="5"/>
        </w:rPr>
        <w:t>E</w:t>
      </w:r>
      <w:r w:rsidRPr="006002B3">
        <w:t>O</w:t>
      </w:r>
      <w:r w:rsidRPr="006002B3">
        <w:rPr>
          <w:spacing w:val="3"/>
        </w:rPr>
        <w:t xml:space="preserve"> fo</w:t>
      </w:r>
      <w:r w:rsidRPr="006002B3">
        <w:t>r</w:t>
      </w:r>
      <w:r w:rsidRPr="006002B3">
        <w:rPr>
          <w:spacing w:val="6"/>
        </w:rPr>
        <w:t xml:space="preserve"> </w:t>
      </w:r>
      <w:r w:rsidRPr="006002B3">
        <w:t>a</w:t>
      </w:r>
      <w:r w:rsidRPr="006002B3">
        <w:rPr>
          <w:spacing w:val="9"/>
        </w:rPr>
        <w:t xml:space="preserve"> </w:t>
      </w:r>
      <w:r w:rsidRPr="006002B3">
        <w:rPr>
          <w:spacing w:val="2"/>
        </w:rPr>
        <w:t>l</w:t>
      </w:r>
      <w:r w:rsidRPr="006002B3">
        <w:rPr>
          <w:spacing w:val="3"/>
        </w:rPr>
        <w:t>e</w:t>
      </w:r>
      <w:r w:rsidRPr="006002B3">
        <w:rPr>
          <w:spacing w:val="5"/>
        </w:rPr>
        <w:t>a</w:t>
      </w:r>
      <w:r w:rsidRPr="006002B3">
        <w:rPr>
          <w:spacing w:val="6"/>
        </w:rPr>
        <w:t>d</w:t>
      </w:r>
      <w:r w:rsidRPr="006002B3">
        <w:rPr>
          <w:spacing w:val="4"/>
        </w:rPr>
        <w:t>i</w:t>
      </w:r>
      <w:r w:rsidRPr="006002B3">
        <w:rPr>
          <w:spacing w:val="3"/>
        </w:rPr>
        <w:t>n</w:t>
      </w:r>
      <w:r w:rsidRPr="006002B3">
        <w:t>g</w:t>
      </w:r>
      <w:r w:rsidRPr="006002B3">
        <w:rPr>
          <w:spacing w:val="10"/>
        </w:rPr>
        <w:t xml:space="preserve"> </w:t>
      </w:r>
      <w:r w:rsidRPr="006002B3">
        <w:rPr>
          <w:spacing w:val="3"/>
        </w:rPr>
        <w:t>a</w:t>
      </w:r>
      <w:r w:rsidRPr="006002B3">
        <w:rPr>
          <w:spacing w:val="6"/>
        </w:rPr>
        <w:t>d</w:t>
      </w:r>
      <w:r w:rsidRPr="006002B3">
        <w:rPr>
          <w:spacing w:val="3"/>
        </w:rPr>
        <w:t>ve</w:t>
      </w:r>
      <w:r w:rsidRPr="006002B3">
        <w:rPr>
          <w:spacing w:val="5"/>
        </w:rPr>
        <w:t>r</w:t>
      </w:r>
      <w:r w:rsidRPr="006002B3">
        <w:rPr>
          <w:spacing w:val="4"/>
        </w:rPr>
        <w:t>tisi</w:t>
      </w:r>
      <w:r w:rsidRPr="006002B3">
        <w:rPr>
          <w:spacing w:val="3"/>
        </w:rPr>
        <w:t>n</w:t>
      </w:r>
      <w:r w:rsidRPr="006002B3">
        <w:t>g</w:t>
      </w:r>
      <w:r w:rsidRPr="006002B3">
        <w:rPr>
          <w:spacing w:val="-1"/>
        </w:rPr>
        <w:t xml:space="preserve"> </w:t>
      </w:r>
      <w:r w:rsidRPr="006002B3">
        <w:rPr>
          <w:spacing w:val="5"/>
        </w:rPr>
        <w:t>a</w:t>
      </w:r>
      <w:r w:rsidRPr="006002B3">
        <w:rPr>
          <w:spacing w:val="3"/>
        </w:rPr>
        <w:t>g</w:t>
      </w:r>
      <w:r w:rsidRPr="006002B3">
        <w:rPr>
          <w:spacing w:val="5"/>
        </w:rPr>
        <w:t>e</w:t>
      </w:r>
      <w:r w:rsidRPr="006002B3">
        <w:rPr>
          <w:spacing w:val="3"/>
        </w:rPr>
        <w:t>n</w:t>
      </w:r>
      <w:r w:rsidRPr="006002B3">
        <w:rPr>
          <w:spacing w:val="5"/>
        </w:rPr>
        <w:t>cy</w:t>
      </w:r>
      <w:r w:rsidRPr="006002B3">
        <w:t>,</w:t>
      </w:r>
      <w:r w:rsidRPr="006002B3">
        <w:rPr>
          <w:spacing w:val="4"/>
        </w:rPr>
        <w:t xml:space="preserve"> </w:t>
      </w:r>
      <w:r w:rsidRPr="006002B3">
        <w:rPr>
          <w:spacing w:val="3"/>
        </w:rPr>
        <w:t>r</w:t>
      </w:r>
      <w:r w:rsidRPr="006002B3">
        <w:rPr>
          <w:spacing w:val="5"/>
        </w:rPr>
        <w:t>e</w:t>
      </w:r>
      <w:r w:rsidRPr="006002B3">
        <w:rPr>
          <w:spacing w:val="2"/>
        </w:rPr>
        <w:t>s</w:t>
      </w:r>
      <w:r w:rsidRPr="006002B3">
        <w:rPr>
          <w:spacing w:val="6"/>
        </w:rPr>
        <w:t>po</w:t>
      </w:r>
      <w:r w:rsidRPr="006002B3">
        <w:rPr>
          <w:spacing w:val="3"/>
        </w:rPr>
        <w:t>n</w:t>
      </w:r>
      <w:r w:rsidRPr="006002B3">
        <w:rPr>
          <w:spacing w:val="4"/>
        </w:rPr>
        <w:t>s</w:t>
      </w:r>
      <w:r w:rsidRPr="006002B3">
        <w:rPr>
          <w:spacing w:val="2"/>
        </w:rPr>
        <w:t>i</w:t>
      </w:r>
      <w:r w:rsidRPr="006002B3">
        <w:rPr>
          <w:spacing w:val="6"/>
        </w:rPr>
        <w:t>b</w:t>
      </w:r>
      <w:r w:rsidRPr="006002B3">
        <w:rPr>
          <w:spacing w:val="4"/>
        </w:rPr>
        <w:t>l</w:t>
      </w:r>
      <w:r w:rsidRPr="006002B3">
        <w:t>e</w:t>
      </w:r>
      <w:r w:rsidRPr="006002B3">
        <w:rPr>
          <w:spacing w:val="-1"/>
        </w:rPr>
        <w:t xml:space="preserve"> </w:t>
      </w:r>
      <w:r w:rsidRPr="006002B3">
        <w:rPr>
          <w:spacing w:val="3"/>
        </w:rPr>
        <w:t>fo</w:t>
      </w:r>
      <w:r w:rsidRPr="006002B3">
        <w:t>r</w:t>
      </w:r>
      <w:r w:rsidRPr="006002B3">
        <w:rPr>
          <w:spacing w:val="8"/>
        </w:rPr>
        <w:t xml:space="preserve"> </w:t>
      </w:r>
      <w:r w:rsidRPr="006002B3">
        <w:rPr>
          <w:spacing w:val="4"/>
        </w:rPr>
        <w:t>s</w:t>
      </w:r>
      <w:r w:rsidRPr="006002B3">
        <w:rPr>
          <w:spacing w:val="3"/>
        </w:rPr>
        <w:t>u</w:t>
      </w:r>
      <w:r w:rsidRPr="006002B3">
        <w:rPr>
          <w:spacing w:val="5"/>
        </w:rPr>
        <w:t>c</w:t>
      </w:r>
      <w:r w:rsidRPr="006002B3">
        <w:rPr>
          <w:spacing w:val="3"/>
        </w:rPr>
        <w:t>c</w:t>
      </w:r>
      <w:r w:rsidRPr="006002B3">
        <w:rPr>
          <w:spacing w:val="5"/>
        </w:rPr>
        <w:t>e</w:t>
      </w:r>
      <w:r w:rsidRPr="006002B3">
        <w:rPr>
          <w:spacing w:val="4"/>
        </w:rPr>
        <w:t>ss</w:t>
      </w:r>
      <w:r w:rsidRPr="006002B3">
        <w:rPr>
          <w:spacing w:val="3"/>
        </w:rPr>
        <w:t>fu</w:t>
      </w:r>
      <w:r w:rsidRPr="006002B3">
        <w:t xml:space="preserve">l </w:t>
      </w:r>
      <w:r w:rsidRPr="006002B3">
        <w:rPr>
          <w:spacing w:val="4"/>
        </w:rPr>
        <w:t>t</w:t>
      </w:r>
      <w:r w:rsidRPr="006002B3">
        <w:rPr>
          <w:spacing w:val="3"/>
        </w:rPr>
        <w:t>h</w:t>
      </w:r>
      <w:r w:rsidRPr="006002B3">
        <w:t>e</w:t>
      </w:r>
      <w:r w:rsidRPr="006002B3">
        <w:rPr>
          <w:spacing w:val="8"/>
        </w:rPr>
        <w:t xml:space="preserve"> </w:t>
      </w:r>
      <w:r w:rsidRPr="006002B3">
        <w:rPr>
          <w:spacing w:val="3"/>
        </w:rPr>
        <w:t>d</w:t>
      </w:r>
      <w:r w:rsidRPr="006002B3">
        <w:rPr>
          <w:spacing w:val="5"/>
        </w:rPr>
        <w:t>a</w:t>
      </w:r>
      <w:r w:rsidRPr="006002B3">
        <w:t>y</w:t>
      </w:r>
      <w:r w:rsidRPr="006002B3">
        <w:rPr>
          <w:spacing w:val="3"/>
        </w:rPr>
        <w:t xml:space="preserve"> </w:t>
      </w:r>
      <w:r w:rsidRPr="006002B3">
        <w:rPr>
          <w:spacing w:val="4"/>
        </w:rPr>
        <w:t>t</w:t>
      </w:r>
      <w:r w:rsidRPr="006002B3">
        <w:t>o</w:t>
      </w:r>
      <w:r w:rsidRPr="006002B3">
        <w:rPr>
          <w:spacing w:val="6"/>
        </w:rPr>
        <w:t xml:space="preserve"> d</w:t>
      </w:r>
      <w:r w:rsidRPr="006002B3">
        <w:rPr>
          <w:spacing w:val="5"/>
        </w:rPr>
        <w:t>a</w:t>
      </w:r>
      <w:r w:rsidRPr="006002B3">
        <w:t>y</w:t>
      </w:r>
      <w:r w:rsidRPr="006002B3">
        <w:rPr>
          <w:spacing w:val="3"/>
        </w:rPr>
        <w:t xml:space="preserve"> </w:t>
      </w:r>
      <w:r w:rsidRPr="006002B3">
        <w:rPr>
          <w:spacing w:val="5"/>
        </w:rPr>
        <w:t>r</w:t>
      </w:r>
      <w:r w:rsidRPr="006002B3">
        <w:rPr>
          <w:spacing w:val="3"/>
        </w:rPr>
        <w:t>unn</w:t>
      </w:r>
      <w:r w:rsidRPr="006002B3">
        <w:rPr>
          <w:spacing w:val="4"/>
        </w:rPr>
        <w:t>i</w:t>
      </w:r>
      <w:r w:rsidRPr="006002B3">
        <w:rPr>
          <w:spacing w:val="3"/>
        </w:rPr>
        <w:t>n</w:t>
      </w:r>
      <w:r w:rsidRPr="006002B3">
        <w:t>g</w:t>
      </w:r>
      <w:r w:rsidRPr="006002B3">
        <w:rPr>
          <w:spacing w:val="2"/>
        </w:rPr>
        <w:t xml:space="preserve"> </w:t>
      </w:r>
      <w:r w:rsidRPr="006002B3">
        <w:rPr>
          <w:spacing w:val="6"/>
        </w:rPr>
        <w:t>o</w:t>
      </w:r>
      <w:r w:rsidRPr="006002B3">
        <w:t>f</w:t>
      </w:r>
      <w:r w:rsidRPr="006002B3">
        <w:rPr>
          <w:spacing w:val="6"/>
        </w:rPr>
        <w:t xml:space="preserve"> </w:t>
      </w:r>
      <w:r w:rsidRPr="006002B3">
        <w:rPr>
          <w:spacing w:val="5"/>
        </w:rPr>
        <w:t>a</w:t>
      </w:r>
      <w:r w:rsidRPr="006002B3">
        <w:rPr>
          <w:spacing w:val="4"/>
        </w:rPr>
        <w:t>l</w:t>
      </w:r>
      <w:r w:rsidRPr="006002B3">
        <w:t>l</w:t>
      </w:r>
      <w:r w:rsidRPr="006002B3">
        <w:rPr>
          <w:spacing w:val="3"/>
        </w:rPr>
        <w:t xml:space="preserve"> </w:t>
      </w:r>
      <w:r w:rsidRPr="006002B3">
        <w:rPr>
          <w:spacing w:val="12"/>
        </w:rPr>
        <w:t>a</w:t>
      </w:r>
      <w:r w:rsidRPr="006002B3">
        <w:rPr>
          <w:spacing w:val="4"/>
        </w:rPr>
        <w:t>s</w:t>
      </w:r>
      <w:r w:rsidRPr="006002B3">
        <w:rPr>
          <w:spacing w:val="6"/>
        </w:rPr>
        <w:t>p</w:t>
      </w:r>
      <w:r w:rsidRPr="006002B3">
        <w:rPr>
          <w:spacing w:val="3"/>
        </w:rPr>
        <w:t>e</w:t>
      </w:r>
      <w:r w:rsidRPr="006002B3">
        <w:rPr>
          <w:spacing w:val="5"/>
        </w:rPr>
        <w:t>c</w:t>
      </w:r>
      <w:r w:rsidRPr="006002B3">
        <w:rPr>
          <w:spacing w:val="4"/>
        </w:rPr>
        <w:t>t</w:t>
      </w:r>
      <w:r w:rsidRPr="006002B3">
        <w:t>s</w:t>
      </w:r>
      <w:r w:rsidRPr="006002B3">
        <w:rPr>
          <w:spacing w:val="1"/>
        </w:rPr>
        <w:t xml:space="preserve"> </w:t>
      </w:r>
      <w:r w:rsidRPr="006002B3">
        <w:rPr>
          <w:spacing w:val="6"/>
        </w:rPr>
        <w:t>o</w:t>
      </w:r>
      <w:r w:rsidRPr="006002B3">
        <w:t>f</w:t>
      </w:r>
      <w:r w:rsidRPr="006002B3">
        <w:rPr>
          <w:spacing w:val="6"/>
        </w:rPr>
        <w:t xml:space="preserve"> </w:t>
      </w:r>
      <w:r w:rsidRPr="006002B3">
        <w:rPr>
          <w:spacing w:val="4"/>
        </w:rPr>
        <w:t>t</w:t>
      </w:r>
      <w:r w:rsidRPr="006002B3">
        <w:rPr>
          <w:spacing w:val="3"/>
        </w:rPr>
        <w:t>h</w:t>
      </w:r>
      <w:r w:rsidRPr="006002B3">
        <w:t>e</w:t>
      </w:r>
      <w:r w:rsidRPr="006002B3">
        <w:rPr>
          <w:spacing w:val="6"/>
        </w:rPr>
        <w:t xml:space="preserve"> b</w:t>
      </w:r>
      <w:r w:rsidRPr="006002B3">
        <w:rPr>
          <w:spacing w:val="3"/>
        </w:rPr>
        <w:t>u</w:t>
      </w:r>
      <w:r w:rsidRPr="006002B3">
        <w:rPr>
          <w:spacing w:val="4"/>
        </w:rPr>
        <w:t>si</w:t>
      </w:r>
      <w:r w:rsidRPr="006002B3">
        <w:rPr>
          <w:spacing w:val="3"/>
        </w:rPr>
        <w:t>n</w:t>
      </w:r>
      <w:r w:rsidRPr="006002B3">
        <w:rPr>
          <w:spacing w:val="5"/>
        </w:rPr>
        <w:t>e</w:t>
      </w:r>
      <w:r w:rsidRPr="006002B3">
        <w:rPr>
          <w:spacing w:val="4"/>
        </w:rPr>
        <w:t>ss</w:t>
      </w:r>
      <w:r w:rsidRPr="006002B3">
        <w:t>.</w:t>
      </w:r>
      <w:r w:rsidRPr="006002B3">
        <w:rPr>
          <w:spacing w:val="1"/>
        </w:rPr>
        <w:t xml:space="preserve"> </w:t>
      </w:r>
      <w:r w:rsidRPr="006002B3">
        <w:rPr>
          <w:spacing w:val="5"/>
        </w:rPr>
        <w:t>E</w:t>
      </w:r>
      <w:r w:rsidRPr="006002B3">
        <w:rPr>
          <w:spacing w:val="3"/>
        </w:rPr>
        <w:t>n</w:t>
      </w:r>
      <w:r w:rsidRPr="006002B3">
        <w:rPr>
          <w:spacing w:val="4"/>
        </w:rPr>
        <w:t>s</w:t>
      </w:r>
      <w:r w:rsidRPr="006002B3">
        <w:rPr>
          <w:spacing w:val="3"/>
        </w:rPr>
        <w:t>u</w:t>
      </w:r>
      <w:r w:rsidRPr="006002B3">
        <w:rPr>
          <w:spacing w:val="5"/>
        </w:rPr>
        <w:t>r</w:t>
      </w:r>
      <w:r w:rsidRPr="006002B3">
        <w:rPr>
          <w:spacing w:val="4"/>
        </w:rPr>
        <w:t>i</w:t>
      </w:r>
      <w:r w:rsidRPr="006002B3">
        <w:rPr>
          <w:spacing w:val="3"/>
        </w:rPr>
        <w:t>n</w:t>
      </w:r>
      <w:r w:rsidRPr="006002B3">
        <w:t>g</w:t>
      </w:r>
      <w:r w:rsidRPr="006002B3">
        <w:rPr>
          <w:spacing w:val="1"/>
        </w:rPr>
        <w:t xml:space="preserve"> </w:t>
      </w:r>
      <w:r w:rsidRPr="006002B3">
        <w:rPr>
          <w:spacing w:val="3"/>
        </w:rPr>
        <w:t>d</w:t>
      </w:r>
      <w:r w:rsidRPr="006002B3">
        <w:rPr>
          <w:spacing w:val="5"/>
        </w:rPr>
        <w:t>e</w:t>
      </w:r>
      <w:r w:rsidRPr="006002B3">
        <w:rPr>
          <w:spacing w:val="4"/>
        </w:rPr>
        <w:t>li</w:t>
      </w:r>
      <w:r w:rsidRPr="006002B3">
        <w:rPr>
          <w:spacing w:val="3"/>
        </w:rPr>
        <w:t>ve</w:t>
      </w:r>
      <w:r w:rsidRPr="006002B3">
        <w:rPr>
          <w:spacing w:val="5"/>
        </w:rPr>
        <w:t>r</w:t>
      </w:r>
      <w:r w:rsidRPr="006002B3">
        <w:t>y</w:t>
      </w:r>
      <w:r w:rsidRPr="006002B3">
        <w:rPr>
          <w:spacing w:val="-1"/>
        </w:rPr>
        <w:t xml:space="preserve"> </w:t>
      </w:r>
      <w:r w:rsidRPr="006002B3">
        <w:rPr>
          <w:spacing w:val="6"/>
        </w:rPr>
        <w:t>o</w:t>
      </w:r>
      <w:r w:rsidRPr="006002B3">
        <w:t>f</w:t>
      </w:r>
      <w:r w:rsidRPr="006002B3">
        <w:rPr>
          <w:spacing w:val="6"/>
        </w:rPr>
        <w:t xml:space="preserve"> </w:t>
      </w:r>
      <w:r w:rsidRPr="006002B3">
        <w:rPr>
          <w:spacing w:val="3"/>
        </w:rPr>
        <w:t>h</w:t>
      </w:r>
      <w:r w:rsidRPr="006002B3">
        <w:rPr>
          <w:spacing w:val="4"/>
        </w:rPr>
        <w:t>i</w:t>
      </w:r>
      <w:r w:rsidRPr="006002B3">
        <w:rPr>
          <w:spacing w:val="3"/>
        </w:rPr>
        <w:t>g</w:t>
      </w:r>
      <w:r w:rsidRPr="006002B3">
        <w:t xml:space="preserve">h </w:t>
      </w:r>
      <w:r w:rsidRPr="006002B3">
        <w:rPr>
          <w:spacing w:val="6"/>
        </w:rPr>
        <w:t>q</w:t>
      </w:r>
      <w:r w:rsidRPr="006002B3">
        <w:rPr>
          <w:spacing w:val="3"/>
        </w:rPr>
        <w:t>u</w:t>
      </w:r>
      <w:r w:rsidRPr="006002B3">
        <w:rPr>
          <w:spacing w:val="5"/>
        </w:rPr>
        <w:t>a</w:t>
      </w:r>
      <w:r w:rsidRPr="006002B3">
        <w:rPr>
          <w:spacing w:val="4"/>
        </w:rPr>
        <w:t>lit</w:t>
      </w:r>
      <w:r w:rsidRPr="006002B3">
        <w:t xml:space="preserve">y </w:t>
      </w:r>
      <w:r w:rsidRPr="006002B3">
        <w:rPr>
          <w:spacing w:val="3"/>
        </w:rPr>
        <w:t>p</w:t>
      </w:r>
      <w:r w:rsidRPr="006002B3">
        <w:rPr>
          <w:spacing w:val="5"/>
        </w:rPr>
        <w:t>r</w:t>
      </w:r>
      <w:r w:rsidRPr="006002B3">
        <w:rPr>
          <w:spacing w:val="3"/>
        </w:rPr>
        <w:t>o</w:t>
      </w:r>
      <w:r w:rsidRPr="006002B3">
        <w:rPr>
          <w:spacing w:val="4"/>
        </w:rPr>
        <w:t>j</w:t>
      </w:r>
      <w:r w:rsidRPr="006002B3">
        <w:rPr>
          <w:spacing w:val="5"/>
        </w:rPr>
        <w:t>ec</w:t>
      </w:r>
      <w:r w:rsidRPr="006002B3">
        <w:rPr>
          <w:spacing w:val="4"/>
        </w:rPr>
        <w:t>t</w:t>
      </w:r>
      <w:r w:rsidRPr="006002B3">
        <w:t>s</w:t>
      </w:r>
      <w:r w:rsidRPr="006002B3">
        <w:rPr>
          <w:spacing w:val="1"/>
        </w:rPr>
        <w:t xml:space="preserve"> </w:t>
      </w:r>
      <w:r w:rsidRPr="006002B3">
        <w:rPr>
          <w:spacing w:val="5"/>
        </w:rPr>
        <w:t>a</w:t>
      </w:r>
      <w:r w:rsidRPr="006002B3">
        <w:rPr>
          <w:spacing w:val="4"/>
        </w:rPr>
        <w:t>l</w:t>
      </w:r>
      <w:r w:rsidRPr="006002B3">
        <w:t>w</w:t>
      </w:r>
      <w:r w:rsidRPr="006002B3">
        <w:rPr>
          <w:spacing w:val="8"/>
        </w:rPr>
        <w:t>a</w:t>
      </w:r>
      <w:r w:rsidRPr="006002B3">
        <w:rPr>
          <w:spacing w:val="1"/>
        </w:rPr>
        <w:t>y</w:t>
      </w:r>
      <w:r w:rsidRPr="006002B3">
        <w:t>s</w:t>
      </w:r>
      <w:r w:rsidRPr="006002B3">
        <w:rPr>
          <w:spacing w:val="5"/>
        </w:rPr>
        <w:t xml:space="preserve"> </w:t>
      </w:r>
      <w:r w:rsidRPr="006002B3">
        <w:t>w</w:t>
      </w:r>
      <w:r w:rsidRPr="006002B3">
        <w:rPr>
          <w:spacing w:val="5"/>
        </w:rPr>
        <w:t>i</w:t>
      </w:r>
      <w:r w:rsidRPr="006002B3">
        <w:rPr>
          <w:spacing w:val="4"/>
        </w:rPr>
        <w:t>t</w:t>
      </w:r>
      <w:r w:rsidRPr="006002B3">
        <w:rPr>
          <w:spacing w:val="3"/>
        </w:rPr>
        <w:t>h</w:t>
      </w:r>
      <w:r w:rsidRPr="006002B3">
        <w:rPr>
          <w:spacing w:val="7"/>
        </w:rPr>
        <w:t>i</w:t>
      </w:r>
      <w:r w:rsidRPr="006002B3">
        <w:t>n</w:t>
      </w:r>
      <w:r w:rsidRPr="006002B3">
        <w:rPr>
          <w:spacing w:val="3"/>
        </w:rPr>
        <w:t xml:space="preserve"> </w:t>
      </w:r>
      <w:r w:rsidRPr="006002B3">
        <w:rPr>
          <w:spacing w:val="4"/>
        </w:rPr>
        <w:t>ti</w:t>
      </w:r>
      <w:r w:rsidRPr="006002B3">
        <w:rPr>
          <w:spacing w:val="1"/>
        </w:rPr>
        <w:t>m</w:t>
      </w:r>
      <w:r w:rsidRPr="006002B3">
        <w:rPr>
          <w:spacing w:val="5"/>
        </w:rPr>
        <w:t>e</w:t>
      </w:r>
      <w:r w:rsidRPr="006002B3">
        <w:t>,</w:t>
      </w:r>
      <w:r w:rsidRPr="006002B3">
        <w:rPr>
          <w:spacing w:val="6"/>
        </w:rPr>
        <w:t xml:space="preserve"> </w:t>
      </w:r>
      <w:r w:rsidRPr="006002B3">
        <w:rPr>
          <w:spacing w:val="5"/>
        </w:rPr>
        <w:t>c</w:t>
      </w:r>
      <w:r w:rsidRPr="006002B3">
        <w:rPr>
          <w:spacing w:val="6"/>
        </w:rPr>
        <w:t>o</w:t>
      </w:r>
      <w:r w:rsidRPr="006002B3">
        <w:rPr>
          <w:spacing w:val="4"/>
        </w:rPr>
        <w:t>s</w:t>
      </w:r>
      <w:r w:rsidRPr="006002B3">
        <w:t>t</w:t>
      </w:r>
      <w:r w:rsidRPr="006002B3">
        <w:rPr>
          <w:spacing w:val="4"/>
        </w:rPr>
        <w:t xml:space="preserve"> </w:t>
      </w:r>
      <w:r w:rsidRPr="006002B3">
        <w:rPr>
          <w:spacing w:val="5"/>
        </w:rPr>
        <w:t>a</w:t>
      </w:r>
      <w:r w:rsidRPr="006002B3">
        <w:rPr>
          <w:spacing w:val="1"/>
        </w:rPr>
        <w:t>n</w:t>
      </w:r>
      <w:r w:rsidRPr="006002B3">
        <w:t>d</w:t>
      </w:r>
      <w:r w:rsidRPr="006002B3">
        <w:rPr>
          <w:spacing w:val="5"/>
        </w:rPr>
        <w:t xml:space="preserve"> </w:t>
      </w:r>
      <w:r w:rsidRPr="006002B3">
        <w:rPr>
          <w:spacing w:val="6"/>
        </w:rPr>
        <w:t>q</w:t>
      </w:r>
      <w:r w:rsidRPr="006002B3">
        <w:rPr>
          <w:spacing w:val="3"/>
        </w:rPr>
        <w:t>u</w:t>
      </w:r>
      <w:r w:rsidRPr="006002B3">
        <w:rPr>
          <w:spacing w:val="5"/>
        </w:rPr>
        <w:t>a</w:t>
      </w:r>
      <w:r w:rsidRPr="006002B3">
        <w:rPr>
          <w:spacing w:val="4"/>
        </w:rPr>
        <w:t>lit</w:t>
      </w:r>
      <w:r w:rsidRPr="006002B3">
        <w:t xml:space="preserve">y </w:t>
      </w:r>
      <w:r w:rsidRPr="006002B3">
        <w:rPr>
          <w:spacing w:val="3"/>
        </w:rPr>
        <w:t>p</w:t>
      </w:r>
      <w:r w:rsidRPr="006002B3">
        <w:rPr>
          <w:spacing w:val="5"/>
        </w:rPr>
        <w:t>ar</w:t>
      </w:r>
      <w:r w:rsidRPr="006002B3">
        <w:rPr>
          <w:spacing w:val="3"/>
        </w:rPr>
        <w:t>a</w:t>
      </w:r>
      <w:r w:rsidRPr="006002B3">
        <w:rPr>
          <w:spacing w:val="1"/>
        </w:rPr>
        <w:t>m</w:t>
      </w:r>
      <w:r w:rsidRPr="006002B3">
        <w:rPr>
          <w:spacing w:val="5"/>
        </w:rPr>
        <w:t>e</w:t>
      </w:r>
      <w:r w:rsidRPr="006002B3">
        <w:rPr>
          <w:spacing w:val="4"/>
        </w:rPr>
        <w:t>t</w:t>
      </w:r>
      <w:r w:rsidRPr="006002B3">
        <w:rPr>
          <w:spacing w:val="5"/>
        </w:rPr>
        <w:t>er</w:t>
      </w:r>
      <w:r w:rsidRPr="006002B3">
        <w:rPr>
          <w:spacing w:val="4"/>
        </w:rPr>
        <w:t>s</w:t>
      </w:r>
      <w:r w:rsidRPr="006002B3">
        <w:t>.</w:t>
      </w:r>
    </w:p>
    <w:p w14:paraId="29AEE8AB" w14:textId="77777777" w:rsidR="00D22000" w:rsidRPr="006002B3" w:rsidRDefault="00D22000">
      <w:pPr>
        <w:spacing w:before="2" w:line="260" w:lineRule="exact"/>
        <w:rPr>
          <w:sz w:val="26"/>
          <w:szCs w:val="26"/>
        </w:rPr>
      </w:pPr>
    </w:p>
    <w:p w14:paraId="36209FCC" w14:textId="77777777" w:rsidR="00D22000" w:rsidRPr="006002B3" w:rsidRDefault="006002B3">
      <w:r w:rsidRPr="006002B3">
        <w:rPr>
          <w:b/>
          <w:i/>
          <w:spacing w:val="2"/>
        </w:rPr>
        <w:t>Du</w:t>
      </w:r>
      <w:r w:rsidRPr="006002B3">
        <w:rPr>
          <w:b/>
          <w:i/>
          <w:spacing w:val="4"/>
        </w:rPr>
        <w:t>t</w:t>
      </w:r>
      <w:r w:rsidRPr="006002B3">
        <w:rPr>
          <w:b/>
          <w:i/>
          <w:spacing w:val="2"/>
        </w:rPr>
        <w:t>i</w:t>
      </w:r>
      <w:r w:rsidRPr="006002B3">
        <w:rPr>
          <w:b/>
          <w:i/>
          <w:spacing w:val="5"/>
        </w:rPr>
        <w:t>e</w:t>
      </w:r>
      <w:r w:rsidRPr="006002B3">
        <w:rPr>
          <w:b/>
          <w:i/>
          <w:spacing w:val="3"/>
        </w:rPr>
        <w:t>s</w:t>
      </w:r>
      <w:r w:rsidRPr="006002B3">
        <w:rPr>
          <w:i/>
        </w:rPr>
        <w:t>:</w:t>
      </w:r>
    </w:p>
    <w:p w14:paraId="1C9F1E04" w14:textId="77777777" w:rsidR="00D22000" w:rsidRPr="006002B3" w:rsidRDefault="006002B3">
      <w:pPr>
        <w:spacing w:before="29"/>
        <w:ind w:left="194"/>
      </w:pPr>
      <w:r w:rsidRPr="006002B3">
        <w:pict w14:anchorId="4AC459E9">
          <v:group id="_x0000_s1037" style="position:absolute;left:0;text-align:left;margin-left:214.25pt;margin-top:.85pt;width:9.1pt;height:129.25pt;z-index:-251659776;mso-position-horizontal-relative:page" coordorigin="4285,17" coordsize="182,25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4285;top:17;width:182;height:245">
              <v:imagedata r:id="rId6" o:title=""/>
            </v:shape>
            <v:shape id="_x0000_s1046" type="#_x0000_t75" style="position:absolute;left:4285;top:278;width:182;height:245">
              <v:imagedata r:id="rId6" o:title=""/>
            </v:shape>
            <v:shape id="_x0000_s1045" type="#_x0000_t75" style="position:absolute;left:4285;top:537;width:182;height:245">
              <v:imagedata r:id="rId6" o:title=""/>
            </v:shape>
            <v:shape id="_x0000_s1044" type="#_x0000_t75" style="position:absolute;left:4285;top:797;width:182;height:245">
              <v:imagedata r:id="rId6" o:title=""/>
            </v:shape>
            <v:shape id="_x0000_s1043" type="#_x0000_t75" style="position:absolute;left:4285;top:1059;width:182;height:245">
              <v:imagedata r:id="rId6" o:title=""/>
            </v:shape>
            <v:shape id="_x0000_s1042" type="#_x0000_t75" style="position:absolute;left:4285;top:1318;width:182;height:245">
              <v:imagedata r:id="rId6" o:title=""/>
            </v:shape>
            <v:shape id="_x0000_s1041" type="#_x0000_t75" style="position:absolute;left:4285;top:1577;width:182;height:245">
              <v:imagedata r:id="rId6" o:title=""/>
            </v:shape>
            <v:shape id="_x0000_s1040" type="#_x0000_t75" style="position:absolute;left:4285;top:1839;width:182;height:245">
              <v:imagedata r:id="rId6" o:title=""/>
            </v:shape>
            <v:shape id="_x0000_s1039" type="#_x0000_t75" style="position:absolute;left:4285;top:2098;width:182;height:245">
              <v:imagedata r:id="rId6" o:title=""/>
            </v:shape>
            <v:shape id="_x0000_s1038" type="#_x0000_t75" style="position:absolute;left:4285;top:2357;width:182;height:245">
              <v:imagedata r:id="rId6" o:title=""/>
            </v:shape>
            <w10:wrap anchorx="page"/>
          </v:group>
        </w:pict>
      </w:r>
      <w:r w:rsidRPr="006002B3">
        <w:rPr>
          <w:spacing w:val="2"/>
        </w:rPr>
        <w:t>F</w:t>
      </w:r>
      <w:r w:rsidRPr="006002B3">
        <w:rPr>
          <w:spacing w:val="3"/>
        </w:rPr>
        <w:t>o</w:t>
      </w:r>
      <w:r w:rsidRPr="006002B3">
        <w:rPr>
          <w:spacing w:val="5"/>
        </w:rPr>
        <w:t>r</w:t>
      </w:r>
      <w:r w:rsidRPr="006002B3">
        <w:rPr>
          <w:spacing w:val="1"/>
        </w:rPr>
        <w:t>m</w:t>
      </w:r>
      <w:r w:rsidRPr="006002B3">
        <w:rPr>
          <w:spacing w:val="3"/>
        </w:rPr>
        <w:t>u</w:t>
      </w:r>
      <w:r w:rsidRPr="006002B3">
        <w:rPr>
          <w:spacing w:val="2"/>
        </w:rPr>
        <w:t>l</w:t>
      </w:r>
      <w:r w:rsidRPr="006002B3">
        <w:rPr>
          <w:spacing w:val="5"/>
        </w:rPr>
        <w:t>a</w:t>
      </w:r>
      <w:r w:rsidRPr="006002B3">
        <w:rPr>
          <w:spacing w:val="2"/>
        </w:rPr>
        <w:t>ti</w:t>
      </w:r>
      <w:r w:rsidRPr="006002B3">
        <w:rPr>
          <w:spacing w:val="6"/>
        </w:rPr>
        <w:t>o</w:t>
      </w:r>
      <w:r w:rsidRPr="006002B3">
        <w:t>n</w:t>
      </w:r>
      <w:r w:rsidRPr="006002B3">
        <w:rPr>
          <w:spacing w:val="-6"/>
        </w:rPr>
        <w:t xml:space="preserve"> </w:t>
      </w:r>
      <w:r w:rsidRPr="006002B3">
        <w:rPr>
          <w:spacing w:val="6"/>
        </w:rPr>
        <w:t>o</w:t>
      </w:r>
      <w:r w:rsidRPr="006002B3">
        <w:t>f</w:t>
      </w:r>
      <w:r w:rsidRPr="006002B3">
        <w:rPr>
          <w:spacing w:val="1"/>
        </w:rPr>
        <w:t xml:space="preserve"> </w:t>
      </w:r>
      <w:r w:rsidRPr="006002B3">
        <w:rPr>
          <w:spacing w:val="3"/>
        </w:rPr>
        <w:t>c</w:t>
      </w:r>
      <w:r w:rsidRPr="006002B3">
        <w:rPr>
          <w:spacing w:val="6"/>
        </w:rPr>
        <w:t>o</w:t>
      </w:r>
      <w:r w:rsidRPr="006002B3">
        <w:rPr>
          <w:spacing w:val="1"/>
        </w:rPr>
        <w:t>m</w:t>
      </w:r>
      <w:r w:rsidRPr="006002B3">
        <w:rPr>
          <w:spacing w:val="6"/>
        </w:rPr>
        <w:t>p</w:t>
      </w:r>
      <w:r w:rsidRPr="006002B3">
        <w:rPr>
          <w:spacing w:val="3"/>
        </w:rPr>
        <w:t>an</w:t>
      </w:r>
      <w:r w:rsidRPr="006002B3">
        <w:t>y</w:t>
      </w:r>
      <w:r w:rsidRPr="006002B3">
        <w:rPr>
          <w:spacing w:val="-3"/>
        </w:rPr>
        <w:t xml:space="preserve"> </w:t>
      </w:r>
      <w:r w:rsidRPr="006002B3">
        <w:rPr>
          <w:spacing w:val="6"/>
        </w:rPr>
        <w:t>d</w:t>
      </w:r>
      <w:r w:rsidRPr="006002B3">
        <w:rPr>
          <w:spacing w:val="2"/>
        </w:rPr>
        <w:t>i</w:t>
      </w:r>
      <w:r w:rsidRPr="006002B3">
        <w:rPr>
          <w:spacing w:val="3"/>
        </w:rPr>
        <w:t>rec</w:t>
      </w:r>
      <w:r w:rsidRPr="006002B3">
        <w:rPr>
          <w:spacing w:val="4"/>
        </w:rPr>
        <w:t>t</w:t>
      </w:r>
      <w:r w:rsidRPr="006002B3">
        <w:rPr>
          <w:spacing w:val="2"/>
        </w:rPr>
        <w:t>i</w:t>
      </w:r>
      <w:r w:rsidRPr="006002B3">
        <w:rPr>
          <w:spacing w:val="6"/>
        </w:rPr>
        <w:t>o</w:t>
      </w:r>
      <w:r w:rsidRPr="006002B3">
        <w:t>n</w:t>
      </w:r>
      <w:r w:rsidRPr="006002B3">
        <w:rPr>
          <w:spacing w:val="-3"/>
        </w:rPr>
        <w:t xml:space="preserve"> </w:t>
      </w:r>
      <w:r w:rsidRPr="006002B3">
        <w:rPr>
          <w:spacing w:val="5"/>
        </w:rPr>
        <w:t>a</w:t>
      </w:r>
      <w:r w:rsidRPr="006002B3">
        <w:rPr>
          <w:spacing w:val="1"/>
        </w:rPr>
        <w:t>n</w:t>
      </w:r>
      <w:r w:rsidRPr="006002B3">
        <w:t>d</w:t>
      </w:r>
      <w:r w:rsidRPr="006002B3">
        <w:rPr>
          <w:spacing w:val="3"/>
        </w:rPr>
        <w:t xml:space="preserve"> </w:t>
      </w:r>
      <w:r w:rsidRPr="006002B3">
        <w:rPr>
          <w:spacing w:val="4"/>
        </w:rPr>
        <w:t>s</w:t>
      </w:r>
      <w:r w:rsidRPr="006002B3">
        <w:rPr>
          <w:spacing w:val="2"/>
        </w:rPr>
        <w:t>t</w:t>
      </w:r>
      <w:r w:rsidRPr="006002B3">
        <w:rPr>
          <w:spacing w:val="3"/>
        </w:rPr>
        <w:t>r</w:t>
      </w:r>
      <w:r w:rsidRPr="006002B3">
        <w:rPr>
          <w:spacing w:val="5"/>
        </w:rPr>
        <w:t>a</w:t>
      </w:r>
      <w:r w:rsidRPr="006002B3">
        <w:rPr>
          <w:spacing w:val="2"/>
        </w:rPr>
        <w:t>t</w:t>
      </w:r>
      <w:r w:rsidRPr="006002B3">
        <w:rPr>
          <w:spacing w:val="5"/>
        </w:rPr>
        <w:t>e</w:t>
      </w:r>
      <w:r w:rsidRPr="006002B3">
        <w:rPr>
          <w:spacing w:val="3"/>
        </w:rPr>
        <w:t>g</w:t>
      </w:r>
      <w:r w:rsidRPr="006002B3">
        <w:rPr>
          <w:spacing w:val="1"/>
        </w:rPr>
        <w:t>y</w:t>
      </w:r>
      <w:r w:rsidRPr="006002B3">
        <w:t>.</w:t>
      </w:r>
    </w:p>
    <w:p w14:paraId="1F4F4F2E" w14:textId="77777777" w:rsidR="00D22000" w:rsidRPr="006002B3" w:rsidRDefault="006002B3">
      <w:pPr>
        <w:spacing w:before="31" w:line="270" w:lineRule="auto"/>
        <w:ind w:left="194" w:right="112" w:hanging="2"/>
      </w:pPr>
      <w:r w:rsidRPr="006002B3">
        <w:t>De</w:t>
      </w:r>
      <w:r w:rsidRPr="006002B3">
        <w:rPr>
          <w:spacing w:val="-1"/>
        </w:rPr>
        <w:t>v</w:t>
      </w:r>
      <w:r w:rsidRPr="006002B3">
        <w:t>el</w:t>
      </w:r>
      <w:r w:rsidRPr="006002B3">
        <w:rPr>
          <w:spacing w:val="1"/>
        </w:rPr>
        <w:t>op</w:t>
      </w:r>
      <w:r w:rsidRPr="006002B3">
        <w:t>i</w:t>
      </w:r>
      <w:r w:rsidRPr="006002B3">
        <w:rPr>
          <w:spacing w:val="1"/>
        </w:rPr>
        <w:t>n</w:t>
      </w:r>
      <w:r w:rsidRPr="006002B3">
        <w:t>g</w:t>
      </w:r>
      <w:r w:rsidRPr="006002B3">
        <w:rPr>
          <w:spacing w:val="-10"/>
        </w:rPr>
        <w:t xml:space="preserve"> </w:t>
      </w:r>
      <w:r w:rsidRPr="006002B3">
        <w:rPr>
          <w:spacing w:val="-1"/>
        </w:rPr>
        <w:t>s</w:t>
      </w:r>
      <w:r w:rsidRPr="006002B3">
        <w:t>trat</w:t>
      </w:r>
      <w:r w:rsidRPr="006002B3">
        <w:rPr>
          <w:spacing w:val="3"/>
        </w:rPr>
        <w:t>e</w:t>
      </w:r>
      <w:r w:rsidRPr="006002B3">
        <w:rPr>
          <w:spacing w:val="1"/>
        </w:rPr>
        <w:t>g</w:t>
      </w:r>
      <w:r w:rsidRPr="006002B3">
        <w:t>y</w:t>
      </w:r>
      <w:r w:rsidRPr="006002B3">
        <w:rPr>
          <w:spacing w:val="-6"/>
        </w:rPr>
        <w:t xml:space="preserve"> </w:t>
      </w:r>
      <w:r w:rsidRPr="006002B3">
        <w:t>&amp;</w:t>
      </w:r>
      <w:r w:rsidRPr="006002B3">
        <w:rPr>
          <w:spacing w:val="-1"/>
        </w:rPr>
        <w:t xml:space="preserve"> m</w:t>
      </w:r>
      <w:r w:rsidRPr="006002B3">
        <w:t>i</w:t>
      </w:r>
      <w:r w:rsidRPr="006002B3">
        <w:rPr>
          <w:spacing w:val="1"/>
        </w:rPr>
        <w:t>s</w:t>
      </w:r>
      <w:r w:rsidRPr="006002B3">
        <w:rPr>
          <w:spacing w:val="2"/>
        </w:rPr>
        <w:t>s</w:t>
      </w:r>
      <w:r w:rsidRPr="006002B3">
        <w:t>i</w:t>
      </w:r>
      <w:r w:rsidRPr="006002B3">
        <w:rPr>
          <w:spacing w:val="1"/>
        </w:rPr>
        <w:t>o</w:t>
      </w:r>
      <w:r w:rsidRPr="006002B3">
        <w:t>n</w:t>
      </w:r>
      <w:r w:rsidRPr="006002B3">
        <w:rPr>
          <w:spacing w:val="-7"/>
        </w:rPr>
        <w:t xml:space="preserve"> </w:t>
      </w:r>
      <w:r w:rsidRPr="006002B3">
        <w:t>a</w:t>
      </w:r>
      <w:r w:rsidRPr="006002B3">
        <w:rPr>
          <w:spacing w:val="-1"/>
        </w:rPr>
        <w:t>n</w:t>
      </w:r>
      <w:r w:rsidRPr="006002B3">
        <w:t>d</w:t>
      </w:r>
      <w:r w:rsidRPr="006002B3">
        <w:rPr>
          <w:spacing w:val="-2"/>
        </w:rPr>
        <w:t xml:space="preserve"> </w:t>
      </w:r>
      <w:r w:rsidRPr="006002B3">
        <w:t>c</w:t>
      </w:r>
      <w:r w:rsidRPr="006002B3">
        <w:rPr>
          <w:spacing w:val="1"/>
        </w:rPr>
        <w:t>ar</w:t>
      </w:r>
      <w:r w:rsidRPr="006002B3">
        <w:rPr>
          <w:spacing w:val="3"/>
        </w:rPr>
        <w:t>r</w:t>
      </w:r>
      <w:r w:rsidRPr="006002B3">
        <w:rPr>
          <w:spacing w:val="-1"/>
        </w:rPr>
        <w:t>y</w:t>
      </w:r>
      <w:r w:rsidRPr="006002B3">
        <w:t>i</w:t>
      </w:r>
      <w:r w:rsidRPr="006002B3">
        <w:rPr>
          <w:spacing w:val="1"/>
        </w:rPr>
        <w:t>n</w:t>
      </w:r>
      <w:r w:rsidRPr="006002B3">
        <w:t>g</w:t>
      </w:r>
      <w:r w:rsidRPr="006002B3">
        <w:rPr>
          <w:spacing w:val="-8"/>
        </w:rPr>
        <w:t xml:space="preserve"> </w:t>
      </w:r>
      <w:r w:rsidRPr="006002B3">
        <w:t>it</w:t>
      </w:r>
      <w:r w:rsidRPr="006002B3">
        <w:rPr>
          <w:spacing w:val="-1"/>
        </w:rPr>
        <w:t xml:space="preserve"> </w:t>
      </w:r>
      <w:r w:rsidRPr="006002B3">
        <w:rPr>
          <w:spacing w:val="2"/>
        </w:rPr>
        <w:t>t</w:t>
      </w:r>
      <w:r w:rsidRPr="006002B3">
        <w:rPr>
          <w:spacing w:val="-1"/>
        </w:rPr>
        <w:t>h</w:t>
      </w:r>
      <w:r w:rsidRPr="006002B3">
        <w:rPr>
          <w:spacing w:val="1"/>
        </w:rPr>
        <w:t>rou</w:t>
      </w:r>
      <w:r w:rsidRPr="006002B3">
        <w:rPr>
          <w:spacing w:val="-1"/>
        </w:rPr>
        <w:t>g</w:t>
      </w:r>
      <w:r w:rsidRPr="006002B3">
        <w:t>h</w:t>
      </w:r>
      <w:r w:rsidRPr="006002B3">
        <w:rPr>
          <w:spacing w:val="-5"/>
        </w:rPr>
        <w:t xml:space="preserve"> </w:t>
      </w:r>
      <w:r w:rsidRPr="006002B3">
        <w:rPr>
          <w:spacing w:val="-2"/>
        </w:rPr>
        <w:t>w</w:t>
      </w:r>
      <w:r w:rsidRPr="006002B3">
        <w:rPr>
          <w:spacing w:val="2"/>
        </w:rPr>
        <w:t>it</w:t>
      </w:r>
      <w:r w:rsidRPr="006002B3">
        <w:t>h</w:t>
      </w:r>
      <w:r w:rsidRPr="006002B3">
        <w:rPr>
          <w:spacing w:val="-5"/>
        </w:rPr>
        <w:t xml:space="preserve"> </w:t>
      </w:r>
      <w:r w:rsidRPr="006002B3">
        <w:t>c</w:t>
      </w:r>
      <w:r w:rsidRPr="006002B3">
        <w:rPr>
          <w:spacing w:val="1"/>
        </w:rPr>
        <w:t>on</w:t>
      </w:r>
      <w:r w:rsidRPr="006002B3">
        <w:rPr>
          <w:spacing w:val="-2"/>
        </w:rPr>
        <w:t>f</w:t>
      </w:r>
      <w:r w:rsidRPr="006002B3">
        <w:t>i</w:t>
      </w:r>
      <w:r w:rsidRPr="006002B3">
        <w:rPr>
          <w:spacing w:val="1"/>
        </w:rPr>
        <w:t>d</w:t>
      </w:r>
      <w:r w:rsidRPr="006002B3">
        <w:t>e</w:t>
      </w:r>
      <w:r w:rsidRPr="006002B3">
        <w:rPr>
          <w:spacing w:val="-1"/>
        </w:rPr>
        <w:t>n</w:t>
      </w:r>
      <w:r w:rsidRPr="006002B3">
        <w:t>ce</w:t>
      </w:r>
      <w:r w:rsidRPr="006002B3">
        <w:rPr>
          <w:spacing w:val="-3"/>
        </w:rPr>
        <w:t xml:space="preserve"> </w:t>
      </w:r>
      <w:r w:rsidRPr="006002B3">
        <w:t>&amp;</w:t>
      </w:r>
      <w:r w:rsidRPr="006002B3">
        <w:rPr>
          <w:spacing w:val="-3"/>
        </w:rPr>
        <w:t xml:space="preserve"> </w:t>
      </w:r>
      <w:r w:rsidRPr="006002B3">
        <w:rPr>
          <w:spacing w:val="-1"/>
        </w:rPr>
        <w:t>v</w:t>
      </w:r>
      <w:r w:rsidRPr="006002B3">
        <w:rPr>
          <w:spacing w:val="2"/>
        </w:rPr>
        <w:t>i</w:t>
      </w:r>
      <w:r w:rsidRPr="006002B3">
        <w:rPr>
          <w:spacing w:val="-1"/>
        </w:rPr>
        <w:t>g</w:t>
      </w:r>
      <w:r w:rsidRPr="006002B3">
        <w:rPr>
          <w:spacing w:val="1"/>
        </w:rPr>
        <w:t>o</w:t>
      </w:r>
      <w:r w:rsidRPr="006002B3">
        <w:rPr>
          <w:spacing w:val="-1"/>
        </w:rPr>
        <w:t>u</w:t>
      </w:r>
      <w:r w:rsidRPr="006002B3">
        <w:rPr>
          <w:spacing w:val="1"/>
        </w:rPr>
        <w:t>r</w:t>
      </w:r>
      <w:r w:rsidRPr="006002B3">
        <w:t xml:space="preserve">. </w:t>
      </w:r>
      <w:r w:rsidRPr="006002B3">
        <w:rPr>
          <w:spacing w:val="1"/>
        </w:rPr>
        <w:t>R</w:t>
      </w:r>
      <w:r w:rsidRPr="006002B3">
        <w:rPr>
          <w:spacing w:val="5"/>
        </w:rPr>
        <w:t>e</w:t>
      </w:r>
      <w:r w:rsidRPr="006002B3">
        <w:rPr>
          <w:spacing w:val="2"/>
        </w:rPr>
        <w:t>s</w:t>
      </w:r>
      <w:r w:rsidRPr="006002B3">
        <w:rPr>
          <w:spacing w:val="3"/>
        </w:rPr>
        <w:t>p</w:t>
      </w:r>
      <w:r w:rsidRPr="006002B3">
        <w:rPr>
          <w:spacing w:val="6"/>
        </w:rPr>
        <w:t>o</w:t>
      </w:r>
      <w:r w:rsidRPr="006002B3">
        <w:rPr>
          <w:spacing w:val="1"/>
        </w:rPr>
        <w:t>n</w:t>
      </w:r>
      <w:r w:rsidRPr="006002B3">
        <w:rPr>
          <w:spacing w:val="4"/>
        </w:rPr>
        <w:t>s</w:t>
      </w:r>
      <w:r w:rsidRPr="006002B3">
        <w:rPr>
          <w:spacing w:val="2"/>
        </w:rPr>
        <w:t>i</w:t>
      </w:r>
      <w:r w:rsidRPr="006002B3">
        <w:rPr>
          <w:spacing w:val="3"/>
        </w:rPr>
        <w:t>b</w:t>
      </w:r>
      <w:r w:rsidRPr="006002B3">
        <w:rPr>
          <w:spacing w:val="2"/>
        </w:rPr>
        <w:t>l</w:t>
      </w:r>
      <w:r w:rsidRPr="006002B3">
        <w:t>e</w:t>
      </w:r>
      <w:r w:rsidRPr="006002B3">
        <w:rPr>
          <w:spacing w:val="-2"/>
        </w:rPr>
        <w:t xml:space="preserve"> </w:t>
      </w:r>
      <w:r w:rsidRPr="006002B3">
        <w:rPr>
          <w:spacing w:val="1"/>
        </w:rPr>
        <w:t>f</w:t>
      </w:r>
      <w:r w:rsidRPr="006002B3">
        <w:rPr>
          <w:spacing w:val="3"/>
        </w:rPr>
        <w:t>o</w:t>
      </w:r>
      <w:r w:rsidRPr="006002B3">
        <w:t>r</w:t>
      </w:r>
      <w:r w:rsidRPr="006002B3">
        <w:rPr>
          <w:spacing w:val="6"/>
        </w:rPr>
        <w:t xml:space="preserve"> </w:t>
      </w:r>
      <w:r w:rsidRPr="006002B3">
        <w:rPr>
          <w:spacing w:val="3"/>
        </w:rPr>
        <w:t>a</w:t>
      </w:r>
      <w:r w:rsidRPr="006002B3">
        <w:rPr>
          <w:spacing w:val="4"/>
        </w:rPr>
        <w:t>l</w:t>
      </w:r>
      <w:r w:rsidRPr="006002B3">
        <w:t>l</w:t>
      </w:r>
      <w:r w:rsidRPr="006002B3">
        <w:rPr>
          <w:spacing w:val="3"/>
        </w:rPr>
        <w:t xml:space="preserve"> </w:t>
      </w:r>
      <w:r w:rsidRPr="006002B3">
        <w:rPr>
          <w:spacing w:val="5"/>
        </w:rPr>
        <w:t>a</w:t>
      </w:r>
      <w:r w:rsidRPr="006002B3">
        <w:rPr>
          <w:spacing w:val="2"/>
        </w:rPr>
        <w:t>s</w:t>
      </w:r>
      <w:r w:rsidRPr="006002B3">
        <w:rPr>
          <w:spacing w:val="3"/>
        </w:rPr>
        <w:t>pec</w:t>
      </w:r>
      <w:r w:rsidRPr="006002B3">
        <w:rPr>
          <w:spacing w:val="4"/>
        </w:rPr>
        <w:t>t</w:t>
      </w:r>
      <w:r w:rsidRPr="006002B3">
        <w:t>s</w:t>
      </w:r>
      <w:r w:rsidRPr="006002B3">
        <w:rPr>
          <w:spacing w:val="1"/>
        </w:rPr>
        <w:t xml:space="preserve"> </w:t>
      </w:r>
      <w:r w:rsidRPr="006002B3">
        <w:rPr>
          <w:spacing w:val="3"/>
        </w:rPr>
        <w:t>o</w:t>
      </w:r>
      <w:r w:rsidRPr="006002B3">
        <w:t>f</w:t>
      </w:r>
      <w:r w:rsidRPr="006002B3">
        <w:rPr>
          <w:spacing w:val="4"/>
        </w:rPr>
        <w:t xml:space="preserve"> </w:t>
      </w:r>
      <w:r w:rsidRPr="006002B3">
        <w:rPr>
          <w:spacing w:val="3"/>
        </w:rPr>
        <w:t>hu</w:t>
      </w:r>
      <w:r w:rsidRPr="006002B3">
        <w:rPr>
          <w:spacing w:val="1"/>
        </w:rPr>
        <w:t>m</w:t>
      </w:r>
      <w:r w:rsidRPr="006002B3">
        <w:rPr>
          <w:spacing w:val="5"/>
        </w:rPr>
        <w:t>a</w:t>
      </w:r>
      <w:r w:rsidRPr="006002B3">
        <w:t>n</w:t>
      </w:r>
      <w:r w:rsidRPr="006002B3">
        <w:rPr>
          <w:spacing w:val="-1"/>
        </w:rPr>
        <w:t xml:space="preserve"> </w:t>
      </w:r>
      <w:r w:rsidRPr="006002B3">
        <w:rPr>
          <w:spacing w:val="3"/>
        </w:rPr>
        <w:t>pe</w:t>
      </w:r>
      <w:r w:rsidRPr="006002B3">
        <w:rPr>
          <w:spacing w:val="5"/>
        </w:rPr>
        <w:t>r</w:t>
      </w:r>
      <w:r w:rsidRPr="006002B3">
        <w:rPr>
          <w:spacing w:val="1"/>
        </w:rPr>
        <w:t>f</w:t>
      </w:r>
      <w:r w:rsidRPr="006002B3">
        <w:rPr>
          <w:spacing w:val="3"/>
        </w:rPr>
        <w:t>o</w:t>
      </w:r>
      <w:r w:rsidRPr="006002B3">
        <w:rPr>
          <w:spacing w:val="5"/>
        </w:rPr>
        <w:t>r</w:t>
      </w:r>
      <w:r w:rsidRPr="006002B3">
        <w:rPr>
          <w:spacing w:val="1"/>
        </w:rPr>
        <w:t>m</w:t>
      </w:r>
      <w:r w:rsidRPr="006002B3">
        <w:rPr>
          <w:spacing w:val="5"/>
        </w:rPr>
        <w:t>a</w:t>
      </w:r>
      <w:r w:rsidRPr="006002B3">
        <w:rPr>
          <w:spacing w:val="3"/>
        </w:rPr>
        <w:t>nc</w:t>
      </w:r>
      <w:r w:rsidRPr="006002B3">
        <w:t>e</w:t>
      </w:r>
      <w:r w:rsidRPr="006002B3">
        <w:rPr>
          <w:spacing w:val="-2"/>
        </w:rPr>
        <w:t xml:space="preserve"> </w:t>
      </w:r>
      <w:r w:rsidRPr="006002B3">
        <w:rPr>
          <w:spacing w:val="2"/>
        </w:rPr>
        <w:t>i</w:t>
      </w:r>
      <w:r w:rsidRPr="006002B3">
        <w:rPr>
          <w:spacing w:val="4"/>
        </w:rPr>
        <w:t>ss</w:t>
      </w:r>
      <w:r w:rsidRPr="006002B3">
        <w:rPr>
          <w:spacing w:val="1"/>
        </w:rPr>
        <w:t>u</w:t>
      </w:r>
      <w:r w:rsidRPr="006002B3">
        <w:rPr>
          <w:spacing w:val="5"/>
        </w:rPr>
        <w:t>e</w:t>
      </w:r>
      <w:r w:rsidRPr="006002B3">
        <w:rPr>
          <w:spacing w:val="2"/>
        </w:rPr>
        <w:t>s</w:t>
      </w:r>
      <w:r w:rsidRPr="006002B3">
        <w:t>.</w:t>
      </w:r>
    </w:p>
    <w:p w14:paraId="409D5561" w14:textId="77777777" w:rsidR="00D22000" w:rsidRPr="006002B3" w:rsidRDefault="006002B3">
      <w:pPr>
        <w:spacing w:before="1" w:line="271" w:lineRule="auto"/>
        <w:ind w:left="192" w:right="2681" w:firstLine="2"/>
      </w:pPr>
      <w:r w:rsidRPr="006002B3">
        <w:rPr>
          <w:spacing w:val="4"/>
        </w:rPr>
        <w:t>W</w:t>
      </w:r>
      <w:r w:rsidRPr="006002B3">
        <w:rPr>
          <w:spacing w:val="3"/>
        </w:rPr>
        <w:t>or</w:t>
      </w:r>
      <w:r w:rsidRPr="006002B3">
        <w:rPr>
          <w:spacing w:val="1"/>
        </w:rPr>
        <w:t>k</w:t>
      </w:r>
      <w:r w:rsidRPr="006002B3">
        <w:rPr>
          <w:spacing w:val="4"/>
        </w:rPr>
        <w:t>i</w:t>
      </w:r>
      <w:r w:rsidRPr="006002B3">
        <w:rPr>
          <w:spacing w:val="3"/>
        </w:rPr>
        <w:t>n</w:t>
      </w:r>
      <w:r w:rsidRPr="006002B3">
        <w:t>g</w:t>
      </w:r>
      <w:r w:rsidRPr="006002B3">
        <w:rPr>
          <w:spacing w:val="-3"/>
        </w:rPr>
        <w:t xml:space="preserve"> </w:t>
      </w:r>
      <w:r w:rsidRPr="006002B3">
        <w:rPr>
          <w:spacing w:val="6"/>
        </w:rPr>
        <w:t>o</w:t>
      </w:r>
      <w:r w:rsidRPr="006002B3">
        <w:t>n</w:t>
      </w:r>
      <w:r w:rsidRPr="006002B3">
        <w:rPr>
          <w:spacing w:val="4"/>
        </w:rPr>
        <w:t xml:space="preserve"> </w:t>
      </w:r>
      <w:r w:rsidRPr="006002B3">
        <w:rPr>
          <w:spacing w:val="3"/>
        </w:rPr>
        <w:t>fu</w:t>
      </w:r>
      <w:r w:rsidRPr="006002B3">
        <w:rPr>
          <w:spacing w:val="2"/>
        </w:rPr>
        <w:t>l</w:t>
      </w:r>
      <w:r w:rsidRPr="006002B3">
        <w:t>l</w:t>
      </w:r>
      <w:r w:rsidRPr="006002B3">
        <w:rPr>
          <w:spacing w:val="2"/>
        </w:rPr>
        <w:t xml:space="preserve"> </w:t>
      </w:r>
      <w:r w:rsidRPr="006002B3">
        <w:rPr>
          <w:spacing w:val="3"/>
        </w:rPr>
        <w:t>d</w:t>
      </w:r>
      <w:r w:rsidRPr="006002B3">
        <w:rPr>
          <w:spacing w:val="5"/>
        </w:rPr>
        <w:t>e</w:t>
      </w:r>
      <w:r w:rsidRPr="006002B3">
        <w:rPr>
          <w:spacing w:val="1"/>
        </w:rPr>
        <w:t>v</w:t>
      </w:r>
      <w:r w:rsidRPr="006002B3">
        <w:rPr>
          <w:spacing w:val="5"/>
        </w:rPr>
        <w:t>e</w:t>
      </w:r>
      <w:r w:rsidRPr="006002B3">
        <w:rPr>
          <w:spacing w:val="2"/>
        </w:rPr>
        <w:t>l</w:t>
      </w:r>
      <w:r w:rsidRPr="006002B3">
        <w:rPr>
          <w:spacing w:val="3"/>
        </w:rPr>
        <w:t>o</w:t>
      </w:r>
      <w:r w:rsidRPr="006002B3">
        <w:rPr>
          <w:spacing w:val="6"/>
        </w:rPr>
        <w:t>p</w:t>
      </w:r>
      <w:r w:rsidRPr="006002B3">
        <w:rPr>
          <w:spacing w:val="3"/>
        </w:rPr>
        <w:t>men</w:t>
      </w:r>
      <w:r w:rsidRPr="006002B3">
        <w:t>t</w:t>
      </w:r>
      <w:r w:rsidRPr="006002B3">
        <w:rPr>
          <w:spacing w:val="-5"/>
        </w:rPr>
        <w:t xml:space="preserve"> </w:t>
      </w:r>
      <w:r w:rsidRPr="006002B3">
        <w:rPr>
          <w:spacing w:val="2"/>
        </w:rPr>
        <w:t>l</w:t>
      </w:r>
      <w:r w:rsidRPr="006002B3">
        <w:rPr>
          <w:spacing w:val="4"/>
        </w:rPr>
        <w:t>i</w:t>
      </w:r>
      <w:r w:rsidRPr="006002B3">
        <w:rPr>
          <w:spacing w:val="3"/>
        </w:rPr>
        <w:t>fe</w:t>
      </w:r>
      <w:r w:rsidRPr="006002B3">
        <w:rPr>
          <w:spacing w:val="5"/>
        </w:rPr>
        <w:t>c</w:t>
      </w:r>
      <w:r w:rsidRPr="006002B3">
        <w:rPr>
          <w:spacing w:val="1"/>
        </w:rPr>
        <w:t>y</w:t>
      </w:r>
      <w:r w:rsidRPr="006002B3">
        <w:rPr>
          <w:spacing w:val="3"/>
        </w:rPr>
        <w:t>c</w:t>
      </w:r>
      <w:r w:rsidRPr="006002B3">
        <w:rPr>
          <w:spacing w:val="4"/>
        </w:rPr>
        <w:t>l</w:t>
      </w:r>
      <w:r w:rsidRPr="006002B3">
        <w:t>e</w:t>
      </w:r>
      <w:r w:rsidRPr="006002B3">
        <w:rPr>
          <w:spacing w:val="-2"/>
        </w:rPr>
        <w:t xml:space="preserve"> </w:t>
      </w:r>
      <w:r w:rsidRPr="006002B3">
        <w:rPr>
          <w:spacing w:val="3"/>
        </w:rPr>
        <w:t>pro</w:t>
      </w:r>
      <w:r w:rsidRPr="006002B3">
        <w:rPr>
          <w:spacing w:val="4"/>
        </w:rPr>
        <w:t>j</w:t>
      </w:r>
      <w:r w:rsidRPr="006002B3">
        <w:rPr>
          <w:spacing w:val="3"/>
        </w:rPr>
        <w:t>ec</w:t>
      </w:r>
      <w:r w:rsidRPr="006002B3">
        <w:rPr>
          <w:spacing w:val="4"/>
        </w:rPr>
        <w:t>t</w:t>
      </w:r>
      <w:r w:rsidRPr="006002B3">
        <w:rPr>
          <w:spacing w:val="2"/>
        </w:rPr>
        <w:t>s</w:t>
      </w:r>
      <w:r w:rsidRPr="006002B3">
        <w:t>. Ne</w:t>
      </w:r>
      <w:r w:rsidRPr="006002B3">
        <w:rPr>
          <w:spacing w:val="-1"/>
        </w:rPr>
        <w:t>g</w:t>
      </w:r>
      <w:r w:rsidRPr="006002B3">
        <w:rPr>
          <w:spacing w:val="1"/>
        </w:rPr>
        <w:t>o</w:t>
      </w:r>
      <w:r w:rsidRPr="006002B3">
        <w:t>tiat</w:t>
      </w:r>
      <w:r w:rsidRPr="006002B3">
        <w:rPr>
          <w:spacing w:val="2"/>
        </w:rPr>
        <w:t>i</w:t>
      </w:r>
      <w:r w:rsidRPr="006002B3">
        <w:rPr>
          <w:spacing w:val="-1"/>
        </w:rPr>
        <w:t>n</w:t>
      </w:r>
      <w:r w:rsidRPr="006002B3">
        <w:t>g</w:t>
      </w:r>
      <w:r w:rsidRPr="006002B3">
        <w:rPr>
          <w:spacing w:val="-10"/>
        </w:rPr>
        <w:t xml:space="preserve"> </w:t>
      </w:r>
      <w:r w:rsidRPr="006002B3">
        <w:t>l</w:t>
      </w:r>
      <w:r w:rsidRPr="006002B3">
        <w:rPr>
          <w:spacing w:val="2"/>
        </w:rPr>
        <w:t>e</w:t>
      </w:r>
      <w:r w:rsidRPr="006002B3">
        <w:rPr>
          <w:spacing w:val="-1"/>
        </w:rPr>
        <w:t>g</w:t>
      </w:r>
      <w:r w:rsidRPr="006002B3">
        <w:t>al</w:t>
      </w:r>
      <w:r w:rsidRPr="006002B3">
        <w:rPr>
          <w:spacing w:val="-4"/>
        </w:rPr>
        <w:t xml:space="preserve"> </w:t>
      </w:r>
      <w:r w:rsidRPr="006002B3">
        <w:t>c</w:t>
      </w:r>
      <w:r w:rsidRPr="006002B3">
        <w:rPr>
          <w:spacing w:val="1"/>
        </w:rPr>
        <w:t>on</w:t>
      </w:r>
      <w:r w:rsidRPr="006002B3">
        <w:t>tra</w:t>
      </w:r>
      <w:r w:rsidRPr="006002B3">
        <w:rPr>
          <w:spacing w:val="1"/>
        </w:rPr>
        <w:t>c</w:t>
      </w:r>
      <w:r w:rsidRPr="006002B3">
        <w:t>ts</w:t>
      </w:r>
      <w:r w:rsidRPr="006002B3">
        <w:rPr>
          <w:spacing w:val="-5"/>
        </w:rPr>
        <w:t xml:space="preserve"> </w:t>
      </w:r>
      <w:r w:rsidRPr="006002B3">
        <w:rPr>
          <w:spacing w:val="-2"/>
        </w:rPr>
        <w:t>w</w:t>
      </w:r>
      <w:r w:rsidRPr="006002B3">
        <w:t>i</w:t>
      </w:r>
      <w:r w:rsidRPr="006002B3">
        <w:rPr>
          <w:spacing w:val="2"/>
        </w:rPr>
        <w:t>t</w:t>
      </w:r>
      <w:r w:rsidRPr="006002B3">
        <w:t>h</w:t>
      </w:r>
      <w:r w:rsidRPr="006002B3">
        <w:rPr>
          <w:spacing w:val="-5"/>
        </w:rPr>
        <w:t xml:space="preserve"> </w:t>
      </w:r>
      <w:r w:rsidRPr="006002B3">
        <w:rPr>
          <w:spacing w:val="2"/>
        </w:rPr>
        <w:t>s</w:t>
      </w:r>
      <w:r w:rsidRPr="006002B3">
        <w:rPr>
          <w:spacing w:val="-1"/>
        </w:rPr>
        <w:t>u</w:t>
      </w:r>
      <w:r w:rsidRPr="006002B3">
        <w:rPr>
          <w:spacing w:val="1"/>
        </w:rPr>
        <w:t>pp</w:t>
      </w:r>
      <w:r w:rsidRPr="006002B3">
        <w:t>lie</w:t>
      </w:r>
      <w:r w:rsidRPr="006002B3">
        <w:rPr>
          <w:spacing w:val="1"/>
        </w:rPr>
        <w:t>r</w:t>
      </w:r>
      <w:r w:rsidRPr="006002B3">
        <w:rPr>
          <w:spacing w:val="-1"/>
        </w:rPr>
        <w:t>s</w:t>
      </w:r>
      <w:r w:rsidRPr="006002B3">
        <w:t xml:space="preserve">. </w:t>
      </w:r>
      <w:r w:rsidRPr="006002B3">
        <w:rPr>
          <w:spacing w:val="4"/>
        </w:rPr>
        <w:t>B</w:t>
      </w:r>
      <w:r w:rsidRPr="006002B3">
        <w:rPr>
          <w:spacing w:val="1"/>
        </w:rPr>
        <w:t>u</w:t>
      </w:r>
      <w:r w:rsidRPr="006002B3">
        <w:rPr>
          <w:spacing w:val="6"/>
        </w:rPr>
        <w:t>d</w:t>
      </w:r>
      <w:r w:rsidRPr="006002B3">
        <w:rPr>
          <w:spacing w:val="1"/>
        </w:rPr>
        <w:t>g</w:t>
      </w:r>
      <w:r w:rsidRPr="006002B3">
        <w:rPr>
          <w:spacing w:val="3"/>
        </w:rPr>
        <w:t>e</w:t>
      </w:r>
      <w:r w:rsidRPr="006002B3">
        <w:rPr>
          <w:spacing w:val="4"/>
        </w:rPr>
        <w:t>t</w:t>
      </w:r>
      <w:r w:rsidRPr="006002B3">
        <w:rPr>
          <w:spacing w:val="3"/>
        </w:rPr>
        <w:t>a</w:t>
      </w:r>
      <w:r w:rsidRPr="006002B3">
        <w:rPr>
          <w:spacing w:val="5"/>
        </w:rPr>
        <w:t>r</w:t>
      </w:r>
      <w:r w:rsidRPr="006002B3">
        <w:t>y</w:t>
      </w:r>
      <w:r w:rsidRPr="006002B3">
        <w:rPr>
          <w:spacing w:val="-2"/>
        </w:rPr>
        <w:t xml:space="preserve"> </w:t>
      </w:r>
      <w:r w:rsidRPr="006002B3">
        <w:rPr>
          <w:spacing w:val="1"/>
        </w:rPr>
        <w:t>f</w:t>
      </w:r>
      <w:r w:rsidRPr="006002B3">
        <w:rPr>
          <w:spacing w:val="3"/>
        </w:rPr>
        <w:t>orec</w:t>
      </w:r>
      <w:r w:rsidRPr="006002B3">
        <w:rPr>
          <w:spacing w:val="5"/>
        </w:rPr>
        <w:t>a</w:t>
      </w:r>
      <w:r w:rsidRPr="006002B3">
        <w:rPr>
          <w:spacing w:val="2"/>
        </w:rPr>
        <w:t>s</w:t>
      </w:r>
      <w:r w:rsidRPr="006002B3">
        <w:rPr>
          <w:spacing w:val="4"/>
        </w:rPr>
        <w:t>ti</w:t>
      </w:r>
      <w:r w:rsidRPr="006002B3">
        <w:rPr>
          <w:spacing w:val="3"/>
        </w:rPr>
        <w:t>n</w:t>
      </w:r>
      <w:r w:rsidRPr="006002B3">
        <w:rPr>
          <w:spacing w:val="1"/>
        </w:rPr>
        <w:t>g</w:t>
      </w:r>
      <w:r w:rsidRPr="006002B3">
        <w:t>.</w:t>
      </w:r>
    </w:p>
    <w:p w14:paraId="6EE13085" w14:textId="77777777" w:rsidR="00D22000" w:rsidRPr="006002B3" w:rsidRDefault="006002B3">
      <w:pPr>
        <w:ind w:left="194"/>
      </w:pPr>
      <w:r w:rsidRPr="006002B3">
        <w:rPr>
          <w:spacing w:val="2"/>
        </w:rPr>
        <w:t>D</w:t>
      </w:r>
      <w:r w:rsidRPr="006002B3">
        <w:rPr>
          <w:spacing w:val="5"/>
        </w:rPr>
        <w:t>e</w:t>
      </w:r>
      <w:r w:rsidRPr="006002B3">
        <w:rPr>
          <w:spacing w:val="1"/>
        </w:rPr>
        <w:t>v</w:t>
      </w:r>
      <w:r w:rsidRPr="006002B3">
        <w:rPr>
          <w:spacing w:val="3"/>
        </w:rPr>
        <w:t>e</w:t>
      </w:r>
      <w:r w:rsidRPr="006002B3">
        <w:rPr>
          <w:spacing w:val="2"/>
        </w:rPr>
        <w:t>l</w:t>
      </w:r>
      <w:r w:rsidRPr="006002B3">
        <w:rPr>
          <w:spacing w:val="3"/>
        </w:rPr>
        <w:t>o</w:t>
      </w:r>
      <w:r w:rsidRPr="006002B3">
        <w:rPr>
          <w:spacing w:val="6"/>
        </w:rPr>
        <w:t>p</w:t>
      </w:r>
      <w:r w:rsidRPr="006002B3">
        <w:rPr>
          <w:spacing w:val="4"/>
        </w:rPr>
        <w:t>i</w:t>
      </w:r>
      <w:r w:rsidRPr="006002B3">
        <w:rPr>
          <w:spacing w:val="3"/>
        </w:rPr>
        <w:t>n</w:t>
      </w:r>
      <w:r w:rsidRPr="006002B3">
        <w:t>g</w:t>
      </w:r>
      <w:r w:rsidRPr="006002B3">
        <w:rPr>
          <w:spacing w:val="-5"/>
        </w:rPr>
        <w:t xml:space="preserve"> </w:t>
      </w:r>
      <w:r w:rsidRPr="006002B3">
        <w:rPr>
          <w:spacing w:val="3"/>
        </w:rPr>
        <w:t>de</w:t>
      </w:r>
      <w:r w:rsidRPr="006002B3">
        <w:rPr>
          <w:spacing w:val="2"/>
        </w:rPr>
        <w:t>t</w:t>
      </w:r>
      <w:r w:rsidRPr="006002B3">
        <w:rPr>
          <w:spacing w:val="5"/>
        </w:rPr>
        <w:t>a</w:t>
      </w:r>
      <w:r w:rsidRPr="006002B3">
        <w:rPr>
          <w:spacing w:val="2"/>
        </w:rPr>
        <w:t>i</w:t>
      </w:r>
      <w:r w:rsidRPr="006002B3">
        <w:rPr>
          <w:spacing w:val="4"/>
        </w:rPr>
        <w:t>l</w:t>
      </w:r>
      <w:r w:rsidRPr="006002B3">
        <w:rPr>
          <w:spacing w:val="3"/>
        </w:rPr>
        <w:t>e</w:t>
      </w:r>
      <w:r w:rsidRPr="006002B3">
        <w:t xml:space="preserve">d </w:t>
      </w:r>
      <w:r w:rsidRPr="006002B3">
        <w:rPr>
          <w:spacing w:val="3"/>
        </w:rPr>
        <w:t>pro</w:t>
      </w:r>
      <w:r w:rsidRPr="006002B3">
        <w:rPr>
          <w:spacing w:val="4"/>
        </w:rPr>
        <w:t>j</w:t>
      </w:r>
      <w:r w:rsidRPr="006002B3">
        <w:rPr>
          <w:spacing w:val="3"/>
        </w:rPr>
        <w:t>ec</w:t>
      </w:r>
      <w:r w:rsidRPr="006002B3">
        <w:t>t</w:t>
      </w:r>
      <w:r w:rsidRPr="006002B3">
        <w:rPr>
          <w:spacing w:val="-1"/>
        </w:rPr>
        <w:t xml:space="preserve"> </w:t>
      </w:r>
      <w:r w:rsidRPr="006002B3">
        <w:rPr>
          <w:spacing w:val="3"/>
        </w:rPr>
        <w:t>p</w:t>
      </w:r>
      <w:r w:rsidRPr="006002B3">
        <w:rPr>
          <w:spacing w:val="2"/>
        </w:rPr>
        <w:t>l</w:t>
      </w:r>
      <w:r w:rsidRPr="006002B3">
        <w:rPr>
          <w:spacing w:val="5"/>
        </w:rPr>
        <w:t>a</w:t>
      </w:r>
      <w:r w:rsidRPr="006002B3">
        <w:rPr>
          <w:spacing w:val="3"/>
        </w:rPr>
        <w:t>n</w:t>
      </w:r>
      <w:r w:rsidRPr="006002B3">
        <w:rPr>
          <w:spacing w:val="9"/>
        </w:rPr>
        <w:t>s</w:t>
      </w:r>
      <w:r w:rsidRPr="006002B3">
        <w:t>.</w:t>
      </w:r>
    </w:p>
    <w:p w14:paraId="500F46B1" w14:textId="77777777" w:rsidR="00D22000" w:rsidRPr="006002B3" w:rsidRDefault="006002B3">
      <w:pPr>
        <w:spacing w:before="31"/>
        <w:ind w:left="194"/>
      </w:pPr>
      <w:r w:rsidRPr="006002B3">
        <w:rPr>
          <w:spacing w:val="1"/>
        </w:rPr>
        <w:t>R</w:t>
      </w:r>
      <w:r w:rsidRPr="006002B3">
        <w:rPr>
          <w:spacing w:val="5"/>
        </w:rPr>
        <w:t>e</w:t>
      </w:r>
      <w:r w:rsidRPr="006002B3">
        <w:rPr>
          <w:spacing w:val="2"/>
        </w:rPr>
        <w:t>s</w:t>
      </w:r>
      <w:r w:rsidRPr="006002B3">
        <w:rPr>
          <w:spacing w:val="3"/>
        </w:rPr>
        <w:t>p</w:t>
      </w:r>
      <w:r w:rsidRPr="006002B3">
        <w:rPr>
          <w:spacing w:val="6"/>
        </w:rPr>
        <w:t>o</w:t>
      </w:r>
      <w:r w:rsidRPr="006002B3">
        <w:rPr>
          <w:spacing w:val="1"/>
        </w:rPr>
        <w:t>n</w:t>
      </w:r>
      <w:r w:rsidRPr="006002B3">
        <w:rPr>
          <w:spacing w:val="4"/>
        </w:rPr>
        <w:t>s</w:t>
      </w:r>
      <w:r w:rsidRPr="006002B3">
        <w:rPr>
          <w:spacing w:val="2"/>
        </w:rPr>
        <w:t>i</w:t>
      </w:r>
      <w:r w:rsidRPr="006002B3">
        <w:rPr>
          <w:spacing w:val="3"/>
        </w:rPr>
        <w:t>b</w:t>
      </w:r>
      <w:r w:rsidRPr="006002B3">
        <w:rPr>
          <w:spacing w:val="2"/>
        </w:rPr>
        <w:t>l</w:t>
      </w:r>
      <w:r w:rsidRPr="006002B3">
        <w:t>e</w:t>
      </w:r>
      <w:r w:rsidRPr="006002B3">
        <w:rPr>
          <w:spacing w:val="-2"/>
        </w:rPr>
        <w:t xml:space="preserve"> </w:t>
      </w:r>
      <w:r w:rsidRPr="006002B3">
        <w:rPr>
          <w:spacing w:val="1"/>
        </w:rPr>
        <w:t>f</w:t>
      </w:r>
      <w:r w:rsidRPr="006002B3">
        <w:rPr>
          <w:spacing w:val="3"/>
        </w:rPr>
        <w:t>o</w:t>
      </w:r>
      <w:r w:rsidRPr="006002B3">
        <w:t>r</w:t>
      </w:r>
      <w:r w:rsidRPr="006002B3">
        <w:rPr>
          <w:spacing w:val="6"/>
        </w:rPr>
        <w:t xml:space="preserve"> </w:t>
      </w:r>
      <w:r w:rsidRPr="006002B3">
        <w:rPr>
          <w:spacing w:val="3"/>
        </w:rPr>
        <w:t>a</w:t>
      </w:r>
      <w:r w:rsidRPr="006002B3">
        <w:rPr>
          <w:spacing w:val="4"/>
        </w:rPr>
        <w:t>l</w:t>
      </w:r>
      <w:r w:rsidRPr="006002B3">
        <w:t>l</w:t>
      </w:r>
      <w:r w:rsidRPr="006002B3">
        <w:rPr>
          <w:spacing w:val="3"/>
        </w:rPr>
        <w:t xml:space="preserve"> </w:t>
      </w:r>
      <w:r w:rsidRPr="006002B3">
        <w:rPr>
          <w:spacing w:val="4"/>
        </w:rPr>
        <w:t>P</w:t>
      </w:r>
      <w:r w:rsidRPr="006002B3">
        <w:rPr>
          <w:spacing w:val="3"/>
        </w:rPr>
        <w:t>ro</w:t>
      </w:r>
      <w:r w:rsidRPr="006002B3">
        <w:rPr>
          <w:spacing w:val="4"/>
        </w:rPr>
        <w:t>j</w:t>
      </w:r>
      <w:r w:rsidRPr="006002B3">
        <w:rPr>
          <w:spacing w:val="3"/>
        </w:rPr>
        <w:t>ec</w:t>
      </w:r>
      <w:r w:rsidRPr="006002B3">
        <w:t>t</w:t>
      </w:r>
      <w:r w:rsidRPr="006002B3">
        <w:rPr>
          <w:spacing w:val="5"/>
        </w:rPr>
        <w:t xml:space="preserve"> </w:t>
      </w:r>
      <w:r w:rsidRPr="006002B3">
        <w:rPr>
          <w:spacing w:val="3"/>
        </w:rPr>
        <w:t>M</w:t>
      </w:r>
      <w:r w:rsidRPr="006002B3">
        <w:rPr>
          <w:spacing w:val="5"/>
        </w:rPr>
        <w:t>a</w:t>
      </w:r>
      <w:r w:rsidRPr="006002B3">
        <w:rPr>
          <w:spacing w:val="1"/>
        </w:rPr>
        <w:t>n</w:t>
      </w:r>
      <w:r w:rsidRPr="006002B3">
        <w:rPr>
          <w:spacing w:val="5"/>
        </w:rPr>
        <w:t>a</w:t>
      </w:r>
      <w:r w:rsidRPr="006002B3">
        <w:rPr>
          <w:spacing w:val="1"/>
        </w:rPr>
        <w:t>g</w:t>
      </w:r>
      <w:r w:rsidRPr="006002B3">
        <w:rPr>
          <w:spacing w:val="5"/>
        </w:rPr>
        <w:t>e</w:t>
      </w:r>
      <w:r w:rsidRPr="006002B3">
        <w:rPr>
          <w:spacing w:val="1"/>
        </w:rPr>
        <w:t>m</w:t>
      </w:r>
      <w:r w:rsidRPr="006002B3">
        <w:rPr>
          <w:spacing w:val="5"/>
        </w:rPr>
        <w:t>e</w:t>
      </w:r>
      <w:r w:rsidRPr="006002B3">
        <w:rPr>
          <w:spacing w:val="3"/>
        </w:rPr>
        <w:t>n</w:t>
      </w:r>
      <w:r w:rsidRPr="006002B3">
        <w:t>t</w:t>
      </w:r>
      <w:r w:rsidRPr="006002B3">
        <w:rPr>
          <w:spacing w:val="-5"/>
        </w:rPr>
        <w:t xml:space="preserve"> </w:t>
      </w:r>
      <w:r w:rsidRPr="006002B3">
        <w:rPr>
          <w:spacing w:val="3"/>
        </w:rPr>
        <w:t>c</w:t>
      </w:r>
      <w:r w:rsidRPr="006002B3">
        <w:rPr>
          <w:spacing w:val="6"/>
        </w:rPr>
        <w:t>o</w:t>
      </w:r>
      <w:r w:rsidRPr="006002B3">
        <w:rPr>
          <w:spacing w:val="1"/>
        </w:rPr>
        <w:t>n</w:t>
      </w:r>
      <w:r w:rsidRPr="006002B3">
        <w:rPr>
          <w:spacing w:val="2"/>
        </w:rPr>
        <w:t>t</w:t>
      </w:r>
      <w:r w:rsidRPr="006002B3">
        <w:rPr>
          <w:spacing w:val="3"/>
        </w:rPr>
        <w:t>r</w:t>
      </w:r>
      <w:r w:rsidRPr="006002B3">
        <w:rPr>
          <w:spacing w:val="6"/>
        </w:rPr>
        <w:t>o</w:t>
      </w:r>
      <w:r w:rsidRPr="006002B3">
        <w:rPr>
          <w:spacing w:val="2"/>
        </w:rPr>
        <w:t>ls</w:t>
      </w:r>
      <w:r w:rsidRPr="006002B3">
        <w:t>.</w:t>
      </w:r>
    </w:p>
    <w:p w14:paraId="7517CF30" w14:textId="77777777" w:rsidR="00D22000" w:rsidRPr="006002B3" w:rsidRDefault="006002B3">
      <w:pPr>
        <w:spacing w:before="29" w:line="270" w:lineRule="auto"/>
        <w:ind w:left="194" w:right="288"/>
      </w:pPr>
      <w:r w:rsidRPr="006002B3">
        <w:rPr>
          <w:spacing w:val="4"/>
        </w:rPr>
        <w:t>P</w:t>
      </w:r>
      <w:r w:rsidRPr="006002B3">
        <w:rPr>
          <w:spacing w:val="3"/>
        </w:rPr>
        <w:t>rod</w:t>
      </w:r>
      <w:r w:rsidRPr="006002B3">
        <w:rPr>
          <w:spacing w:val="1"/>
        </w:rPr>
        <w:t>u</w:t>
      </w:r>
      <w:r w:rsidRPr="006002B3">
        <w:rPr>
          <w:spacing w:val="3"/>
        </w:rPr>
        <w:t>c</w:t>
      </w:r>
      <w:r w:rsidRPr="006002B3">
        <w:rPr>
          <w:spacing w:val="4"/>
        </w:rPr>
        <w:t>i</w:t>
      </w:r>
      <w:r w:rsidRPr="006002B3">
        <w:rPr>
          <w:spacing w:val="3"/>
        </w:rPr>
        <w:t>n</w:t>
      </w:r>
      <w:r w:rsidRPr="006002B3">
        <w:t>g</w:t>
      </w:r>
      <w:r w:rsidRPr="006002B3">
        <w:rPr>
          <w:spacing w:val="-2"/>
        </w:rPr>
        <w:t xml:space="preserve"> </w:t>
      </w:r>
      <w:r w:rsidRPr="006002B3">
        <w:rPr>
          <w:spacing w:val="2"/>
        </w:rPr>
        <w:t>i</w:t>
      </w:r>
      <w:r w:rsidRPr="006002B3">
        <w:rPr>
          <w:spacing w:val="3"/>
        </w:rPr>
        <w:t>n</w:t>
      </w:r>
      <w:r w:rsidRPr="006002B3">
        <w:rPr>
          <w:spacing w:val="1"/>
        </w:rPr>
        <w:t>f</w:t>
      </w:r>
      <w:r w:rsidRPr="006002B3">
        <w:rPr>
          <w:spacing w:val="3"/>
        </w:rPr>
        <w:t>o</w:t>
      </w:r>
      <w:r w:rsidRPr="006002B3">
        <w:rPr>
          <w:spacing w:val="5"/>
        </w:rPr>
        <w:t>r</w:t>
      </w:r>
      <w:r w:rsidRPr="006002B3">
        <w:rPr>
          <w:spacing w:val="1"/>
        </w:rPr>
        <w:t>m</w:t>
      </w:r>
      <w:r w:rsidRPr="006002B3">
        <w:rPr>
          <w:spacing w:val="5"/>
        </w:rPr>
        <w:t>a</w:t>
      </w:r>
      <w:r w:rsidRPr="006002B3">
        <w:rPr>
          <w:spacing w:val="4"/>
        </w:rPr>
        <w:t>t</w:t>
      </w:r>
      <w:r w:rsidRPr="006002B3">
        <w:rPr>
          <w:spacing w:val="2"/>
        </w:rPr>
        <w:t>i</w:t>
      </w:r>
      <w:r w:rsidRPr="006002B3">
        <w:rPr>
          <w:spacing w:val="3"/>
        </w:rPr>
        <w:t>ve</w:t>
      </w:r>
      <w:r w:rsidRPr="006002B3">
        <w:t>,</w:t>
      </w:r>
      <w:r w:rsidRPr="006002B3">
        <w:rPr>
          <w:spacing w:val="-2"/>
        </w:rPr>
        <w:t xml:space="preserve"> </w:t>
      </w:r>
      <w:r w:rsidRPr="006002B3">
        <w:t>w</w:t>
      </w:r>
      <w:r w:rsidRPr="006002B3">
        <w:rPr>
          <w:spacing w:val="8"/>
        </w:rPr>
        <w:t>e</w:t>
      </w:r>
      <w:r w:rsidRPr="006002B3">
        <w:rPr>
          <w:spacing w:val="2"/>
        </w:rPr>
        <w:t>l</w:t>
      </w:r>
      <w:r w:rsidRPr="006002B3">
        <w:rPr>
          <w:spacing w:val="11"/>
        </w:rPr>
        <w:t>l</w:t>
      </w:r>
      <w:r w:rsidRPr="006002B3">
        <w:rPr>
          <w:spacing w:val="1"/>
        </w:rPr>
        <w:t>-</w:t>
      </w:r>
      <w:r w:rsidRPr="006002B3">
        <w:rPr>
          <w:spacing w:val="3"/>
        </w:rPr>
        <w:t>o</w:t>
      </w:r>
      <w:r w:rsidRPr="006002B3">
        <w:rPr>
          <w:spacing w:val="5"/>
        </w:rPr>
        <w:t>r</w:t>
      </w:r>
      <w:r w:rsidRPr="006002B3">
        <w:rPr>
          <w:spacing w:val="1"/>
        </w:rPr>
        <w:t>g</w:t>
      </w:r>
      <w:r w:rsidRPr="006002B3">
        <w:rPr>
          <w:spacing w:val="5"/>
        </w:rPr>
        <w:t>a</w:t>
      </w:r>
      <w:r w:rsidRPr="006002B3">
        <w:rPr>
          <w:spacing w:val="1"/>
        </w:rPr>
        <w:t>n</w:t>
      </w:r>
      <w:r w:rsidRPr="006002B3">
        <w:rPr>
          <w:spacing w:val="2"/>
        </w:rPr>
        <w:t>i</w:t>
      </w:r>
      <w:r w:rsidRPr="006002B3">
        <w:rPr>
          <w:spacing w:val="5"/>
        </w:rPr>
        <w:t>z</w:t>
      </w:r>
      <w:r w:rsidRPr="006002B3">
        <w:rPr>
          <w:spacing w:val="3"/>
        </w:rPr>
        <w:t>e</w:t>
      </w:r>
      <w:r w:rsidRPr="006002B3">
        <w:t>d</w:t>
      </w:r>
      <w:r w:rsidRPr="006002B3">
        <w:rPr>
          <w:spacing w:val="-6"/>
        </w:rPr>
        <w:t xml:space="preserve"> </w:t>
      </w:r>
      <w:r w:rsidRPr="006002B3">
        <w:rPr>
          <w:spacing w:val="3"/>
        </w:rPr>
        <w:t>pr</w:t>
      </w:r>
      <w:r w:rsidRPr="006002B3">
        <w:rPr>
          <w:spacing w:val="5"/>
        </w:rPr>
        <w:t>e</w:t>
      </w:r>
      <w:r w:rsidRPr="006002B3">
        <w:rPr>
          <w:spacing w:val="2"/>
        </w:rPr>
        <w:t>s</w:t>
      </w:r>
      <w:r w:rsidRPr="006002B3">
        <w:rPr>
          <w:spacing w:val="5"/>
        </w:rPr>
        <w:t>e</w:t>
      </w:r>
      <w:r w:rsidRPr="006002B3">
        <w:rPr>
          <w:spacing w:val="1"/>
        </w:rPr>
        <w:t>n</w:t>
      </w:r>
      <w:r w:rsidRPr="006002B3">
        <w:rPr>
          <w:spacing w:val="2"/>
        </w:rPr>
        <w:t>t</w:t>
      </w:r>
      <w:r w:rsidRPr="006002B3">
        <w:rPr>
          <w:spacing w:val="5"/>
        </w:rPr>
        <w:t>a</w:t>
      </w:r>
      <w:r w:rsidRPr="006002B3">
        <w:rPr>
          <w:spacing w:val="2"/>
        </w:rPr>
        <w:t>ti</w:t>
      </w:r>
      <w:r w:rsidRPr="006002B3">
        <w:rPr>
          <w:spacing w:val="6"/>
        </w:rPr>
        <w:t>o</w:t>
      </w:r>
      <w:r w:rsidRPr="006002B3">
        <w:rPr>
          <w:spacing w:val="3"/>
        </w:rPr>
        <w:t>n</w:t>
      </w:r>
      <w:r w:rsidRPr="006002B3">
        <w:t>s</w:t>
      </w:r>
      <w:r w:rsidRPr="006002B3">
        <w:rPr>
          <w:spacing w:val="-4"/>
        </w:rPr>
        <w:t xml:space="preserve"> </w:t>
      </w:r>
      <w:r w:rsidRPr="006002B3">
        <w:rPr>
          <w:spacing w:val="1"/>
        </w:rPr>
        <w:t>f</w:t>
      </w:r>
      <w:r w:rsidRPr="006002B3">
        <w:rPr>
          <w:spacing w:val="3"/>
        </w:rPr>
        <w:t>o</w:t>
      </w:r>
      <w:r w:rsidRPr="006002B3">
        <w:t>r</w:t>
      </w:r>
      <w:r w:rsidRPr="006002B3">
        <w:rPr>
          <w:spacing w:val="6"/>
        </w:rPr>
        <w:t xml:space="preserve"> </w:t>
      </w:r>
      <w:r w:rsidRPr="006002B3">
        <w:rPr>
          <w:spacing w:val="2"/>
        </w:rPr>
        <w:t>s</w:t>
      </w:r>
      <w:r w:rsidRPr="006002B3">
        <w:rPr>
          <w:spacing w:val="5"/>
        </w:rPr>
        <w:t>e</w:t>
      </w:r>
      <w:r w:rsidRPr="006002B3">
        <w:rPr>
          <w:spacing w:val="1"/>
        </w:rPr>
        <w:t>n</w:t>
      </w:r>
      <w:r w:rsidRPr="006002B3">
        <w:rPr>
          <w:spacing w:val="2"/>
        </w:rPr>
        <w:t>i</w:t>
      </w:r>
      <w:r w:rsidRPr="006002B3">
        <w:rPr>
          <w:spacing w:val="3"/>
        </w:rPr>
        <w:t>o</w:t>
      </w:r>
      <w:r w:rsidRPr="006002B3">
        <w:t>r</w:t>
      </w:r>
      <w:r w:rsidRPr="006002B3">
        <w:rPr>
          <w:spacing w:val="3"/>
        </w:rPr>
        <w:t xml:space="preserve"> </w:t>
      </w:r>
      <w:r w:rsidRPr="006002B3">
        <w:rPr>
          <w:spacing w:val="1"/>
        </w:rPr>
        <w:t>m</w:t>
      </w:r>
      <w:r w:rsidRPr="006002B3">
        <w:rPr>
          <w:spacing w:val="5"/>
        </w:rPr>
        <w:t>a</w:t>
      </w:r>
      <w:r w:rsidRPr="006002B3">
        <w:rPr>
          <w:spacing w:val="3"/>
        </w:rPr>
        <w:t>n</w:t>
      </w:r>
      <w:r w:rsidRPr="006002B3">
        <w:rPr>
          <w:spacing w:val="5"/>
        </w:rPr>
        <w:t>a</w:t>
      </w:r>
      <w:r w:rsidRPr="006002B3">
        <w:rPr>
          <w:spacing w:val="1"/>
        </w:rPr>
        <w:t>g</w:t>
      </w:r>
      <w:r w:rsidRPr="006002B3">
        <w:rPr>
          <w:spacing w:val="5"/>
        </w:rPr>
        <w:t>e</w:t>
      </w:r>
      <w:r w:rsidRPr="006002B3">
        <w:rPr>
          <w:spacing w:val="1"/>
        </w:rPr>
        <w:t>m</w:t>
      </w:r>
      <w:r w:rsidRPr="006002B3">
        <w:rPr>
          <w:spacing w:val="5"/>
        </w:rPr>
        <w:t>e</w:t>
      </w:r>
      <w:r w:rsidRPr="006002B3">
        <w:rPr>
          <w:spacing w:val="3"/>
        </w:rPr>
        <w:t>n</w:t>
      </w:r>
      <w:r w:rsidRPr="006002B3">
        <w:rPr>
          <w:spacing w:val="2"/>
        </w:rPr>
        <w:t>t</w:t>
      </w:r>
      <w:r w:rsidRPr="006002B3">
        <w:t xml:space="preserve">. </w:t>
      </w:r>
      <w:r w:rsidRPr="006002B3">
        <w:rPr>
          <w:spacing w:val="4"/>
        </w:rPr>
        <w:t>C</w:t>
      </w:r>
      <w:r w:rsidRPr="006002B3">
        <w:rPr>
          <w:spacing w:val="1"/>
        </w:rPr>
        <w:t>h</w:t>
      </w:r>
      <w:r w:rsidRPr="006002B3">
        <w:rPr>
          <w:spacing w:val="5"/>
        </w:rPr>
        <w:t>a</w:t>
      </w:r>
      <w:r w:rsidRPr="006002B3">
        <w:rPr>
          <w:spacing w:val="2"/>
        </w:rPr>
        <w:t>i</w:t>
      </w:r>
      <w:r w:rsidRPr="006002B3">
        <w:rPr>
          <w:spacing w:val="3"/>
        </w:rPr>
        <w:t>r</w:t>
      </w:r>
      <w:r w:rsidRPr="006002B3">
        <w:rPr>
          <w:spacing w:val="4"/>
        </w:rPr>
        <w:t>i</w:t>
      </w:r>
      <w:r w:rsidRPr="006002B3">
        <w:rPr>
          <w:spacing w:val="3"/>
        </w:rPr>
        <w:t>n</w:t>
      </w:r>
      <w:r w:rsidRPr="006002B3">
        <w:t>g</w:t>
      </w:r>
      <w:r w:rsidRPr="006002B3">
        <w:rPr>
          <w:spacing w:val="-1"/>
        </w:rPr>
        <w:t xml:space="preserve"> </w:t>
      </w:r>
      <w:r w:rsidRPr="006002B3">
        <w:rPr>
          <w:spacing w:val="1"/>
        </w:rPr>
        <w:t>m</w:t>
      </w:r>
      <w:r w:rsidRPr="006002B3">
        <w:rPr>
          <w:spacing w:val="6"/>
        </w:rPr>
        <w:t>o</w:t>
      </w:r>
      <w:r w:rsidRPr="006002B3">
        <w:rPr>
          <w:spacing w:val="1"/>
        </w:rPr>
        <w:t>n</w:t>
      </w:r>
      <w:r w:rsidRPr="006002B3">
        <w:rPr>
          <w:spacing w:val="4"/>
        </w:rPr>
        <w:t>t</w:t>
      </w:r>
      <w:r w:rsidRPr="006002B3">
        <w:rPr>
          <w:spacing w:val="3"/>
        </w:rPr>
        <w:t>h</w:t>
      </w:r>
      <w:r w:rsidRPr="006002B3">
        <w:rPr>
          <w:spacing w:val="4"/>
        </w:rPr>
        <w:t>l</w:t>
      </w:r>
      <w:r w:rsidRPr="006002B3">
        <w:t>y</w:t>
      </w:r>
      <w:r w:rsidRPr="006002B3">
        <w:rPr>
          <w:spacing w:val="-1"/>
        </w:rPr>
        <w:t xml:space="preserve"> </w:t>
      </w:r>
      <w:r w:rsidRPr="006002B3">
        <w:rPr>
          <w:spacing w:val="1"/>
        </w:rPr>
        <w:t>m</w:t>
      </w:r>
      <w:r w:rsidRPr="006002B3">
        <w:rPr>
          <w:spacing w:val="3"/>
        </w:rPr>
        <w:t>e</w:t>
      </w:r>
      <w:r w:rsidRPr="006002B3">
        <w:rPr>
          <w:spacing w:val="5"/>
        </w:rPr>
        <w:t>e</w:t>
      </w:r>
      <w:r w:rsidRPr="006002B3">
        <w:rPr>
          <w:spacing w:val="2"/>
        </w:rPr>
        <w:t>t</w:t>
      </w:r>
      <w:r w:rsidRPr="006002B3">
        <w:rPr>
          <w:spacing w:val="4"/>
        </w:rPr>
        <w:t>i</w:t>
      </w:r>
      <w:r w:rsidRPr="006002B3">
        <w:rPr>
          <w:spacing w:val="3"/>
        </w:rPr>
        <w:t>n</w:t>
      </w:r>
      <w:r w:rsidRPr="006002B3">
        <w:t>g w</w:t>
      </w:r>
      <w:r w:rsidRPr="006002B3">
        <w:rPr>
          <w:spacing w:val="5"/>
        </w:rPr>
        <w:t>i</w:t>
      </w:r>
      <w:r w:rsidRPr="006002B3">
        <w:rPr>
          <w:spacing w:val="4"/>
        </w:rPr>
        <w:t>t</w:t>
      </w:r>
      <w:r w:rsidRPr="006002B3">
        <w:t>h</w:t>
      </w:r>
      <w:r w:rsidRPr="006002B3">
        <w:rPr>
          <w:spacing w:val="2"/>
        </w:rPr>
        <w:t xml:space="preserve"> Di</w:t>
      </w:r>
      <w:r w:rsidRPr="006002B3">
        <w:rPr>
          <w:spacing w:val="3"/>
        </w:rPr>
        <w:t>r</w:t>
      </w:r>
      <w:r w:rsidRPr="006002B3">
        <w:rPr>
          <w:spacing w:val="5"/>
        </w:rPr>
        <w:t>e</w:t>
      </w:r>
      <w:r w:rsidRPr="006002B3">
        <w:rPr>
          <w:spacing w:val="3"/>
        </w:rPr>
        <w:t>c</w:t>
      </w:r>
      <w:r w:rsidRPr="006002B3">
        <w:rPr>
          <w:spacing w:val="2"/>
        </w:rPr>
        <w:t>t</w:t>
      </w:r>
      <w:r w:rsidRPr="006002B3">
        <w:rPr>
          <w:spacing w:val="3"/>
        </w:rPr>
        <w:t>o</w:t>
      </w:r>
      <w:r w:rsidRPr="006002B3">
        <w:rPr>
          <w:spacing w:val="5"/>
        </w:rPr>
        <w:t>r</w:t>
      </w:r>
      <w:r w:rsidRPr="006002B3">
        <w:t>s</w:t>
      </w:r>
      <w:r w:rsidRPr="006002B3">
        <w:rPr>
          <w:spacing w:val="-3"/>
        </w:rPr>
        <w:t xml:space="preserve"> </w:t>
      </w:r>
      <w:r w:rsidRPr="006002B3">
        <w:rPr>
          <w:spacing w:val="5"/>
        </w:rPr>
        <w:t>a</w:t>
      </w:r>
      <w:r w:rsidRPr="006002B3">
        <w:rPr>
          <w:spacing w:val="1"/>
        </w:rPr>
        <w:t>n</w:t>
      </w:r>
      <w:r w:rsidRPr="006002B3">
        <w:t>d</w:t>
      </w:r>
      <w:r w:rsidRPr="006002B3">
        <w:rPr>
          <w:spacing w:val="3"/>
        </w:rPr>
        <w:t xml:space="preserve"> </w:t>
      </w:r>
      <w:r w:rsidRPr="006002B3">
        <w:rPr>
          <w:spacing w:val="4"/>
        </w:rPr>
        <w:t>S</w:t>
      </w:r>
      <w:r w:rsidRPr="006002B3">
        <w:rPr>
          <w:spacing w:val="1"/>
        </w:rPr>
        <w:t>u</w:t>
      </w:r>
      <w:r w:rsidRPr="006002B3">
        <w:rPr>
          <w:spacing w:val="3"/>
        </w:rPr>
        <w:t>pe</w:t>
      </w:r>
      <w:r w:rsidRPr="006002B3">
        <w:rPr>
          <w:spacing w:val="5"/>
        </w:rPr>
        <w:t>r</w:t>
      </w:r>
      <w:r w:rsidRPr="006002B3">
        <w:rPr>
          <w:spacing w:val="3"/>
        </w:rPr>
        <w:t>v</w:t>
      </w:r>
      <w:r w:rsidRPr="006002B3">
        <w:rPr>
          <w:spacing w:val="4"/>
        </w:rPr>
        <w:t>i</w:t>
      </w:r>
      <w:r w:rsidRPr="006002B3">
        <w:rPr>
          <w:spacing w:val="2"/>
        </w:rPr>
        <w:t>s</w:t>
      </w:r>
      <w:r w:rsidRPr="006002B3">
        <w:rPr>
          <w:spacing w:val="3"/>
        </w:rPr>
        <w:t>or</w:t>
      </w:r>
      <w:r w:rsidRPr="006002B3">
        <w:rPr>
          <w:spacing w:val="2"/>
        </w:rPr>
        <w:t>s</w:t>
      </w:r>
      <w:r w:rsidRPr="006002B3">
        <w:t>.</w:t>
      </w:r>
    </w:p>
    <w:p w14:paraId="2D744AF1" w14:textId="77777777" w:rsidR="00D22000" w:rsidRPr="006002B3" w:rsidRDefault="00D22000">
      <w:pPr>
        <w:spacing w:before="3" w:line="260" w:lineRule="exact"/>
        <w:rPr>
          <w:sz w:val="26"/>
          <w:szCs w:val="26"/>
        </w:rPr>
      </w:pPr>
    </w:p>
    <w:p w14:paraId="616BC59B" w14:textId="77777777" w:rsidR="00D22000" w:rsidRPr="006002B3" w:rsidRDefault="006002B3">
      <w:r w:rsidRPr="006002B3">
        <w:rPr>
          <w:spacing w:val="2"/>
        </w:rPr>
        <w:t>K</w:t>
      </w:r>
      <w:r w:rsidRPr="006002B3">
        <w:rPr>
          <w:spacing w:val="3"/>
        </w:rPr>
        <w:t>E</w:t>
      </w:r>
      <w:r w:rsidRPr="006002B3">
        <w:t>Y</w:t>
      </w:r>
      <w:r w:rsidRPr="006002B3">
        <w:rPr>
          <w:spacing w:val="3"/>
        </w:rPr>
        <w:t xml:space="preserve"> </w:t>
      </w:r>
      <w:r w:rsidRPr="006002B3">
        <w:rPr>
          <w:spacing w:val="2"/>
        </w:rPr>
        <w:t>SK</w:t>
      </w:r>
      <w:r w:rsidRPr="006002B3">
        <w:rPr>
          <w:spacing w:val="5"/>
        </w:rPr>
        <w:t>I</w:t>
      </w:r>
      <w:r w:rsidRPr="006002B3">
        <w:rPr>
          <w:spacing w:val="3"/>
        </w:rPr>
        <w:t>LL</w:t>
      </w:r>
      <w:r w:rsidRPr="006002B3">
        <w:t xml:space="preserve">S </w:t>
      </w:r>
      <w:r w:rsidRPr="006002B3">
        <w:rPr>
          <w:spacing w:val="2"/>
        </w:rPr>
        <w:t>AN</w:t>
      </w:r>
      <w:r w:rsidRPr="006002B3">
        <w:t>D</w:t>
      </w:r>
      <w:r w:rsidRPr="006002B3">
        <w:rPr>
          <w:spacing w:val="3"/>
        </w:rPr>
        <w:t xml:space="preserve"> </w:t>
      </w:r>
      <w:r w:rsidRPr="006002B3">
        <w:rPr>
          <w:spacing w:val="4"/>
        </w:rPr>
        <w:t>C</w:t>
      </w:r>
      <w:r w:rsidRPr="006002B3">
        <w:rPr>
          <w:spacing w:val="2"/>
        </w:rPr>
        <w:t>O</w:t>
      </w:r>
      <w:r w:rsidRPr="006002B3">
        <w:rPr>
          <w:spacing w:val="3"/>
        </w:rPr>
        <w:t>M</w:t>
      </w:r>
      <w:r w:rsidRPr="006002B3">
        <w:rPr>
          <w:spacing w:val="4"/>
        </w:rPr>
        <w:t>P</w:t>
      </w:r>
      <w:r w:rsidRPr="006002B3">
        <w:rPr>
          <w:spacing w:val="5"/>
        </w:rPr>
        <w:t>ET</w:t>
      </w:r>
      <w:r w:rsidRPr="006002B3">
        <w:rPr>
          <w:spacing w:val="3"/>
        </w:rPr>
        <w:t>E</w:t>
      </w:r>
      <w:r w:rsidRPr="006002B3">
        <w:rPr>
          <w:spacing w:val="2"/>
        </w:rPr>
        <w:t>N</w:t>
      </w:r>
      <w:r w:rsidRPr="006002B3">
        <w:rPr>
          <w:spacing w:val="1"/>
        </w:rPr>
        <w:t>C</w:t>
      </w:r>
      <w:r w:rsidRPr="006002B3">
        <w:rPr>
          <w:spacing w:val="3"/>
        </w:rPr>
        <w:t>IE</w:t>
      </w:r>
      <w:r w:rsidRPr="006002B3">
        <w:t>S</w:t>
      </w:r>
    </w:p>
    <w:p w14:paraId="7E88C523" w14:textId="77777777" w:rsidR="00D22000" w:rsidRPr="006002B3" w:rsidRDefault="00D22000">
      <w:pPr>
        <w:spacing w:before="11" w:line="280" w:lineRule="exact"/>
        <w:rPr>
          <w:sz w:val="28"/>
          <w:szCs w:val="28"/>
        </w:rPr>
      </w:pPr>
    </w:p>
    <w:p w14:paraId="5FFFDD41" w14:textId="77777777" w:rsidR="00D22000" w:rsidRPr="006002B3" w:rsidRDefault="006002B3">
      <w:pPr>
        <w:spacing w:line="270" w:lineRule="auto"/>
        <w:ind w:left="192" w:right="422" w:firstLine="2"/>
      </w:pPr>
      <w:r w:rsidRPr="006002B3">
        <w:rPr>
          <w:spacing w:val="2"/>
        </w:rPr>
        <w:t>H</w:t>
      </w:r>
      <w:r w:rsidRPr="006002B3">
        <w:rPr>
          <w:spacing w:val="5"/>
        </w:rPr>
        <w:t>a</w:t>
      </w:r>
      <w:r w:rsidRPr="006002B3">
        <w:rPr>
          <w:spacing w:val="1"/>
        </w:rPr>
        <w:t>v</w:t>
      </w:r>
      <w:r w:rsidRPr="006002B3">
        <w:rPr>
          <w:spacing w:val="4"/>
        </w:rPr>
        <w:t>i</w:t>
      </w:r>
      <w:r w:rsidRPr="006002B3">
        <w:rPr>
          <w:spacing w:val="3"/>
        </w:rPr>
        <w:t>n</w:t>
      </w:r>
      <w:r w:rsidRPr="006002B3">
        <w:t>g</w:t>
      </w:r>
      <w:r w:rsidRPr="006002B3">
        <w:rPr>
          <w:spacing w:val="-2"/>
        </w:rPr>
        <w:t xml:space="preserve"> </w:t>
      </w:r>
      <w:r w:rsidRPr="006002B3">
        <w:t>a</w:t>
      </w:r>
      <w:r w:rsidRPr="006002B3">
        <w:rPr>
          <w:spacing w:val="4"/>
        </w:rPr>
        <w:t xml:space="preserve"> </w:t>
      </w:r>
      <w:r w:rsidRPr="006002B3">
        <w:rPr>
          <w:spacing w:val="3"/>
        </w:rPr>
        <w:t>ro</w:t>
      </w:r>
      <w:r w:rsidRPr="006002B3">
        <w:rPr>
          <w:spacing w:val="6"/>
        </w:rPr>
        <w:t>b</w:t>
      </w:r>
      <w:r w:rsidRPr="006002B3">
        <w:rPr>
          <w:spacing w:val="3"/>
        </w:rPr>
        <w:t>u</w:t>
      </w:r>
      <w:r w:rsidRPr="006002B3">
        <w:rPr>
          <w:spacing w:val="2"/>
        </w:rPr>
        <w:t>s</w:t>
      </w:r>
      <w:r w:rsidRPr="006002B3">
        <w:t>t</w:t>
      </w:r>
      <w:r w:rsidRPr="006002B3">
        <w:rPr>
          <w:spacing w:val="2"/>
        </w:rPr>
        <w:t xml:space="preserve"> </w:t>
      </w:r>
      <w:r w:rsidRPr="006002B3">
        <w:rPr>
          <w:spacing w:val="5"/>
        </w:rPr>
        <w:t>a</w:t>
      </w:r>
      <w:r w:rsidRPr="006002B3">
        <w:rPr>
          <w:spacing w:val="1"/>
        </w:rPr>
        <w:t>n</w:t>
      </w:r>
      <w:r w:rsidRPr="006002B3">
        <w:t>d</w:t>
      </w:r>
      <w:r w:rsidRPr="006002B3">
        <w:rPr>
          <w:spacing w:val="3"/>
        </w:rPr>
        <w:t xml:space="preserve"> bu</w:t>
      </w:r>
      <w:r w:rsidRPr="006002B3">
        <w:rPr>
          <w:spacing w:val="4"/>
        </w:rPr>
        <w:t>s</w:t>
      </w:r>
      <w:r w:rsidRPr="006002B3">
        <w:rPr>
          <w:spacing w:val="2"/>
        </w:rPr>
        <w:t>i</w:t>
      </w:r>
      <w:r w:rsidRPr="006002B3">
        <w:rPr>
          <w:spacing w:val="3"/>
        </w:rPr>
        <w:t>ne</w:t>
      </w:r>
      <w:r w:rsidRPr="006002B3">
        <w:rPr>
          <w:spacing w:val="4"/>
        </w:rPr>
        <w:t>s</w:t>
      </w:r>
      <w:r w:rsidRPr="006002B3">
        <w:rPr>
          <w:spacing w:val="10"/>
        </w:rPr>
        <w:t>s</w:t>
      </w:r>
      <w:r w:rsidRPr="006002B3">
        <w:rPr>
          <w:spacing w:val="3"/>
        </w:rPr>
        <w:t>-</w:t>
      </w:r>
      <w:r w:rsidRPr="006002B3">
        <w:rPr>
          <w:spacing w:val="1"/>
        </w:rPr>
        <w:t>f</w:t>
      </w:r>
      <w:r w:rsidRPr="006002B3">
        <w:rPr>
          <w:spacing w:val="3"/>
        </w:rPr>
        <w:t>o</w:t>
      </w:r>
      <w:r w:rsidRPr="006002B3">
        <w:rPr>
          <w:spacing w:val="5"/>
        </w:rPr>
        <w:t>c</w:t>
      </w:r>
      <w:r w:rsidRPr="006002B3">
        <w:rPr>
          <w:spacing w:val="1"/>
        </w:rPr>
        <w:t>u</w:t>
      </w:r>
      <w:r w:rsidRPr="006002B3">
        <w:rPr>
          <w:spacing w:val="4"/>
        </w:rPr>
        <w:t>s</w:t>
      </w:r>
      <w:r w:rsidRPr="006002B3">
        <w:rPr>
          <w:spacing w:val="3"/>
        </w:rPr>
        <w:t>e</w:t>
      </w:r>
      <w:r w:rsidRPr="006002B3">
        <w:t>d</w:t>
      </w:r>
      <w:r w:rsidRPr="006002B3">
        <w:rPr>
          <w:spacing w:val="-8"/>
        </w:rPr>
        <w:t xml:space="preserve"> </w:t>
      </w:r>
      <w:r w:rsidRPr="006002B3">
        <w:rPr>
          <w:spacing w:val="3"/>
        </w:rPr>
        <w:t>approa</w:t>
      </w:r>
      <w:r w:rsidRPr="006002B3">
        <w:rPr>
          <w:spacing w:val="5"/>
        </w:rPr>
        <w:t>c</w:t>
      </w:r>
      <w:r w:rsidRPr="006002B3">
        <w:t>h</w:t>
      </w:r>
      <w:r w:rsidRPr="006002B3">
        <w:rPr>
          <w:spacing w:val="-3"/>
        </w:rPr>
        <w:t xml:space="preserve"> </w:t>
      </w:r>
      <w:r w:rsidRPr="006002B3">
        <w:rPr>
          <w:spacing w:val="2"/>
        </w:rPr>
        <w:t>t</w:t>
      </w:r>
      <w:r w:rsidRPr="006002B3">
        <w:t>o</w:t>
      </w:r>
      <w:r w:rsidRPr="006002B3">
        <w:rPr>
          <w:spacing w:val="6"/>
        </w:rPr>
        <w:t xml:space="preserve"> </w:t>
      </w:r>
      <w:r w:rsidRPr="006002B3">
        <w:rPr>
          <w:spacing w:val="3"/>
        </w:rPr>
        <w:t>runn</w:t>
      </w:r>
      <w:r w:rsidRPr="006002B3">
        <w:rPr>
          <w:spacing w:val="2"/>
        </w:rPr>
        <w:t>i</w:t>
      </w:r>
      <w:r w:rsidRPr="006002B3">
        <w:rPr>
          <w:spacing w:val="3"/>
        </w:rPr>
        <w:t>n</w:t>
      </w:r>
      <w:r w:rsidRPr="006002B3">
        <w:t>g a</w:t>
      </w:r>
      <w:r w:rsidRPr="006002B3">
        <w:rPr>
          <w:spacing w:val="4"/>
        </w:rPr>
        <w:t xml:space="preserve"> </w:t>
      </w:r>
      <w:r w:rsidRPr="006002B3">
        <w:rPr>
          <w:spacing w:val="3"/>
        </w:rPr>
        <w:t>c</w:t>
      </w:r>
      <w:r w:rsidRPr="006002B3">
        <w:rPr>
          <w:spacing w:val="6"/>
        </w:rPr>
        <w:t>o</w:t>
      </w:r>
      <w:r w:rsidRPr="006002B3">
        <w:rPr>
          <w:spacing w:val="1"/>
        </w:rPr>
        <w:t>m</w:t>
      </w:r>
      <w:r w:rsidRPr="006002B3">
        <w:rPr>
          <w:spacing w:val="11"/>
        </w:rPr>
        <w:t>p</w:t>
      </w:r>
      <w:r w:rsidRPr="006002B3">
        <w:rPr>
          <w:spacing w:val="5"/>
        </w:rPr>
        <w:t>a</w:t>
      </w:r>
      <w:r w:rsidRPr="006002B3">
        <w:rPr>
          <w:spacing w:val="3"/>
        </w:rPr>
        <w:t>n</w:t>
      </w:r>
      <w:r w:rsidRPr="006002B3">
        <w:rPr>
          <w:spacing w:val="1"/>
        </w:rPr>
        <w:t>y</w:t>
      </w:r>
      <w:r w:rsidRPr="006002B3">
        <w:t>. E</w:t>
      </w:r>
      <w:r w:rsidRPr="006002B3">
        <w:rPr>
          <w:spacing w:val="-1"/>
        </w:rPr>
        <w:t>n</w:t>
      </w:r>
      <w:r w:rsidRPr="006002B3">
        <w:rPr>
          <w:spacing w:val="2"/>
        </w:rPr>
        <w:t>s</w:t>
      </w:r>
      <w:r w:rsidRPr="006002B3">
        <w:rPr>
          <w:spacing w:val="-1"/>
        </w:rPr>
        <w:t>u</w:t>
      </w:r>
      <w:r w:rsidRPr="006002B3">
        <w:rPr>
          <w:spacing w:val="1"/>
        </w:rPr>
        <w:t>r</w:t>
      </w:r>
      <w:r w:rsidRPr="006002B3">
        <w:t>i</w:t>
      </w:r>
      <w:r w:rsidRPr="006002B3">
        <w:rPr>
          <w:spacing w:val="1"/>
        </w:rPr>
        <w:t>n</w:t>
      </w:r>
      <w:r w:rsidRPr="006002B3">
        <w:t>g</w:t>
      </w:r>
      <w:r w:rsidRPr="006002B3">
        <w:rPr>
          <w:spacing w:val="-8"/>
        </w:rPr>
        <w:t xml:space="preserve"> </w:t>
      </w:r>
      <w:r w:rsidRPr="006002B3">
        <w:rPr>
          <w:spacing w:val="2"/>
        </w:rPr>
        <w:t>t</w:t>
      </w:r>
      <w:r w:rsidRPr="006002B3">
        <w:rPr>
          <w:spacing w:val="-1"/>
        </w:rPr>
        <w:t>h</w:t>
      </w:r>
      <w:r w:rsidRPr="006002B3">
        <w:t>at</w:t>
      </w:r>
      <w:r w:rsidRPr="006002B3">
        <w:rPr>
          <w:spacing w:val="-3"/>
        </w:rPr>
        <w:t xml:space="preserve"> </w:t>
      </w:r>
      <w:r w:rsidRPr="006002B3">
        <w:t>e</w:t>
      </w:r>
      <w:r w:rsidRPr="006002B3">
        <w:rPr>
          <w:spacing w:val="-1"/>
        </w:rPr>
        <w:t>v</w:t>
      </w:r>
      <w:r w:rsidRPr="006002B3">
        <w:t>e</w:t>
      </w:r>
      <w:r w:rsidRPr="006002B3">
        <w:rPr>
          <w:spacing w:val="3"/>
        </w:rPr>
        <w:t>r</w:t>
      </w:r>
      <w:r w:rsidRPr="006002B3">
        <w:rPr>
          <w:spacing w:val="-1"/>
        </w:rPr>
        <w:t>y</w:t>
      </w:r>
      <w:r w:rsidRPr="006002B3">
        <w:t>t</w:t>
      </w:r>
      <w:r w:rsidRPr="006002B3">
        <w:rPr>
          <w:spacing w:val="1"/>
        </w:rPr>
        <w:t>h</w:t>
      </w:r>
      <w:r w:rsidRPr="006002B3">
        <w:t>i</w:t>
      </w:r>
      <w:r w:rsidRPr="006002B3">
        <w:rPr>
          <w:spacing w:val="1"/>
        </w:rPr>
        <w:t>n</w:t>
      </w:r>
      <w:r w:rsidRPr="006002B3">
        <w:t>g</w:t>
      </w:r>
      <w:r w:rsidRPr="006002B3">
        <w:rPr>
          <w:spacing w:val="-8"/>
        </w:rPr>
        <w:t xml:space="preserve"> </w:t>
      </w:r>
      <w:r w:rsidRPr="006002B3">
        <w:t>w</w:t>
      </w:r>
      <w:r w:rsidRPr="006002B3">
        <w:rPr>
          <w:spacing w:val="1"/>
        </w:rPr>
        <w:t>or</w:t>
      </w:r>
      <w:r w:rsidRPr="006002B3">
        <w:rPr>
          <w:spacing w:val="-1"/>
        </w:rPr>
        <w:t>k</w:t>
      </w:r>
      <w:r w:rsidRPr="006002B3">
        <w:t>s</w:t>
      </w:r>
      <w:r w:rsidRPr="006002B3">
        <w:rPr>
          <w:spacing w:val="-5"/>
        </w:rPr>
        <w:t xml:space="preserve"> </w:t>
      </w:r>
      <w:r w:rsidRPr="006002B3">
        <w:t>to</w:t>
      </w:r>
      <w:r w:rsidRPr="006002B3">
        <w:rPr>
          <w:spacing w:val="-1"/>
        </w:rPr>
        <w:t xml:space="preserve"> </w:t>
      </w:r>
      <w:r w:rsidRPr="006002B3">
        <w:t>t</w:t>
      </w:r>
      <w:r w:rsidRPr="006002B3">
        <w:rPr>
          <w:spacing w:val="-1"/>
        </w:rPr>
        <w:t>h</w:t>
      </w:r>
      <w:r w:rsidRPr="006002B3">
        <w:t>e</w:t>
      </w:r>
      <w:r w:rsidRPr="006002B3">
        <w:rPr>
          <w:spacing w:val="-1"/>
        </w:rPr>
        <w:t xml:space="preserve"> h</w:t>
      </w:r>
      <w:r w:rsidRPr="006002B3">
        <w:rPr>
          <w:spacing w:val="2"/>
        </w:rPr>
        <w:t>i</w:t>
      </w:r>
      <w:r w:rsidRPr="006002B3">
        <w:rPr>
          <w:spacing w:val="1"/>
        </w:rPr>
        <w:t>g</w:t>
      </w:r>
      <w:r w:rsidRPr="006002B3">
        <w:rPr>
          <w:spacing w:val="-1"/>
        </w:rPr>
        <w:t>h</w:t>
      </w:r>
      <w:r w:rsidRPr="006002B3">
        <w:t>est</w:t>
      </w:r>
      <w:r w:rsidRPr="006002B3">
        <w:rPr>
          <w:spacing w:val="-6"/>
        </w:rPr>
        <w:t xml:space="preserve"> </w:t>
      </w:r>
      <w:r w:rsidRPr="006002B3">
        <w:rPr>
          <w:spacing w:val="1"/>
        </w:rPr>
        <w:t>po</w:t>
      </w:r>
      <w:r w:rsidRPr="006002B3">
        <w:rPr>
          <w:spacing w:val="-1"/>
        </w:rPr>
        <w:t>s</w:t>
      </w:r>
      <w:r w:rsidRPr="006002B3">
        <w:rPr>
          <w:spacing w:val="2"/>
        </w:rPr>
        <w:t>s</w:t>
      </w:r>
      <w:r w:rsidRPr="006002B3">
        <w:t>i</w:t>
      </w:r>
      <w:r w:rsidRPr="006002B3">
        <w:rPr>
          <w:spacing w:val="1"/>
        </w:rPr>
        <w:t>b</w:t>
      </w:r>
      <w:r w:rsidRPr="006002B3">
        <w:t>le</w:t>
      </w:r>
      <w:r w:rsidRPr="006002B3">
        <w:rPr>
          <w:spacing w:val="-7"/>
        </w:rPr>
        <w:t xml:space="preserve"> </w:t>
      </w:r>
      <w:r w:rsidRPr="006002B3">
        <w:rPr>
          <w:spacing w:val="1"/>
        </w:rPr>
        <w:t>pro</w:t>
      </w:r>
      <w:r w:rsidRPr="006002B3">
        <w:rPr>
          <w:spacing w:val="-2"/>
        </w:rPr>
        <w:t>f</w:t>
      </w:r>
      <w:r w:rsidRPr="006002B3">
        <w:t>es</w:t>
      </w:r>
      <w:r w:rsidRPr="006002B3">
        <w:rPr>
          <w:spacing w:val="-1"/>
        </w:rPr>
        <w:t>s</w:t>
      </w:r>
      <w:r w:rsidRPr="006002B3">
        <w:t>i</w:t>
      </w:r>
      <w:r w:rsidRPr="006002B3">
        <w:rPr>
          <w:spacing w:val="3"/>
        </w:rPr>
        <w:t>o</w:t>
      </w:r>
      <w:r w:rsidRPr="006002B3">
        <w:rPr>
          <w:spacing w:val="-1"/>
        </w:rPr>
        <w:t>n</w:t>
      </w:r>
      <w:r w:rsidRPr="006002B3">
        <w:t>al</w:t>
      </w:r>
      <w:r w:rsidRPr="006002B3">
        <w:rPr>
          <w:spacing w:val="-10"/>
        </w:rPr>
        <w:t xml:space="preserve"> </w:t>
      </w:r>
      <w:r w:rsidRPr="006002B3">
        <w:rPr>
          <w:spacing w:val="-1"/>
        </w:rPr>
        <w:t>s</w:t>
      </w:r>
      <w:r w:rsidRPr="006002B3">
        <w:t>t</w:t>
      </w:r>
      <w:r w:rsidRPr="006002B3">
        <w:rPr>
          <w:spacing w:val="2"/>
        </w:rPr>
        <w:t>a</w:t>
      </w:r>
      <w:r w:rsidRPr="006002B3">
        <w:rPr>
          <w:spacing w:val="-1"/>
        </w:rPr>
        <w:t>n</w:t>
      </w:r>
      <w:r w:rsidRPr="006002B3">
        <w:rPr>
          <w:spacing w:val="1"/>
        </w:rPr>
        <w:t>d</w:t>
      </w:r>
      <w:r w:rsidRPr="006002B3">
        <w:t>a</w:t>
      </w:r>
      <w:r w:rsidRPr="006002B3">
        <w:rPr>
          <w:spacing w:val="1"/>
        </w:rPr>
        <w:t>rd</w:t>
      </w:r>
      <w:r w:rsidRPr="006002B3">
        <w:rPr>
          <w:spacing w:val="7"/>
        </w:rPr>
        <w:t>s</w:t>
      </w:r>
      <w:r w:rsidRPr="006002B3">
        <w:t xml:space="preserve">. </w:t>
      </w:r>
      <w:r w:rsidRPr="006002B3">
        <w:rPr>
          <w:spacing w:val="4"/>
        </w:rPr>
        <w:t>P</w:t>
      </w:r>
      <w:r w:rsidRPr="006002B3">
        <w:rPr>
          <w:spacing w:val="3"/>
        </w:rPr>
        <w:t>o</w:t>
      </w:r>
      <w:r w:rsidRPr="006002B3">
        <w:rPr>
          <w:spacing w:val="2"/>
        </w:rPr>
        <w:t>ss</w:t>
      </w:r>
      <w:r w:rsidRPr="006002B3">
        <w:rPr>
          <w:spacing w:val="5"/>
        </w:rPr>
        <w:t>e</w:t>
      </w:r>
      <w:r w:rsidRPr="006002B3">
        <w:rPr>
          <w:spacing w:val="4"/>
        </w:rPr>
        <w:t>s</w:t>
      </w:r>
      <w:r w:rsidRPr="006002B3">
        <w:rPr>
          <w:spacing w:val="2"/>
        </w:rPr>
        <w:t>s</w:t>
      </w:r>
      <w:r w:rsidRPr="006002B3">
        <w:rPr>
          <w:spacing w:val="4"/>
        </w:rPr>
        <w:t>i</w:t>
      </w:r>
      <w:r w:rsidRPr="006002B3">
        <w:rPr>
          <w:spacing w:val="3"/>
        </w:rPr>
        <w:t>n</w:t>
      </w:r>
      <w:r w:rsidRPr="006002B3">
        <w:t>g</w:t>
      </w:r>
      <w:r w:rsidRPr="006002B3">
        <w:rPr>
          <w:spacing w:val="-5"/>
        </w:rPr>
        <w:t xml:space="preserve"> </w:t>
      </w:r>
      <w:r w:rsidRPr="006002B3">
        <w:t>a</w:t>
      </w:r>
      <w:r w:rsidRPr="006002B3">
        <w:rPr>
          <w:spacing w:val="4"/>
        </w:rPr>
        <w:t xml:space="preserve"> </w:t>
      </w:r>
      <w:r w:rsidRPr="006002B3">
        <w:rPr>
          <w:spacing w:val="3"/>
        </w:rPr>
        <w:t>pr</w:t>
      </w:r>
      <w:r w:rsidRPr="006002B3">
        <w:rPr>
          <w:spacing w:val="6"/>
        </w:rPr>
        <w:t>o</w:t>
      </w:r>
      <w:r w:rsidRPr="006002B3">
        <w:rPr>
          <w:spacing w:val="1"/>
        </w:rPr>
        <w:t>v</w:t>
      </w:r>
      <w:r w:rsidRPr="006002B3">
        <w:rPr>
          <w:spacing w:val="5"/>
        </w:rPr>
        <w:t>e</w:t>
      </w:r>
      <w:r w:rsidRPr="006002B3">
        <w:t xml:space="preserve">n </w:t>
      </w:r>
      <w:r w:rsidRPr="006002B3">
        <w:rPr>
          <w:spacing w:val="2"/>
        </w:rPr>
        <w:t>t</w:t>
      </w:r>
      <w:r w:rsidRPr="006002B3">
        <w:rPr>
          <w:spacing w:val="3"/>
        </w:rPr>
        <w:t>ra</w:t>
      </w:r>
      <w:r w:rsidRPr="006002B3">
        <w:rPr>
          <w:spacing w:val="5"/>
        </w:rPr>
        <w:t>c</w:t>
      </w:r>
      <w:r w:rsidRPr="006002B3">
        <w:t xml:space="preserve">k </w:t>
      </w:r>
      <w:r w:rsidRPr="006002B3">
        <w:rPr>
          <w:spacing w:val="5"/>
        </w:rPr>
        <w:t>r</w:t>
      </w:r>
      <w:r w:rsidRPr="006002B3">
        <w:rPr>
          <w:spacing w:val="3"/>
        </w:rPr>
        <w:t>ecor</w:t>
      </w:r>
      <w:r w:rsidRPr="006002B3">
        <w:t>d</w:t>
      </w:r>
      <w:r w:rsidRPr="006002B3">
        <w:rPr>
          <w:spacing w:val="1"/>
        </w:rPr>
        <w:t xml:space="preserve"> </w:t>
      </w:r>
      <w:r w:rsidRPr="006002B3">
        <w:rPr>
          <w:spacing w:val="4"/>
        </w:rPr>
        <w:t>i</w:t>
      </w:r>
      <w:r w:rsidRPr="006002B3">
        <w:t>n</w:t>
      </w:r>
      <w:r w:rsidRPr="006002B3">
        <w:rPr>
          <w:spacing w:val="2"/>
        </w:rPr>
        <w:t xml:space="preserve"> </w:t>
      </w:r>
      <w:r w:rsidRPr="006002B3">
        <w:rPr>
          <w:spacing w:val="4"/>
        </w:rPr>
        <w:t>s</w:t>
      </w:r>
      <w:r w:rsidRPr="006002B3">
        <w:rPr>
          <w:spacing w:val="5"/>
        </w:rPr>
        <w:t>e</w:t>
      </w:r>
      <w:r w:rsidRPr="006002B3">
        <w:rPr>
          <w:spacing w:val="1"/>
        </w:rPr>
        <w:t>n</w:t>
      </w:r>
      <w:r w:rsidRPr="006002B3">
        <w:rPr>
          <w:spacing w:val="2"/>
        </w:rPr>
        <w:t>i</w:t>
      </w:r>
      <w:r w:rsidRPr="006002B3">
        <w:rPr>
          <w:spacing w:val="3"/>
        </w:rPr>
        <w:t>o</w:t>
      </w:r>
      <w:r w:rsidRPr="006002B3">
        <w:t>r</w:t>
      </w:r>
      <w:r w:rsidRPr="006002B3">
        <w:rPr>
          <w:spacing w:val="3"/>
        </w:rPr>
        <w:t xml:space="preserve"> </w:t>
      </w:r>
      <w:r w:rsidRPr="006002B3">
        <w:rPr>
          <w:spacing w:val="1"/>
        </w:rPr>
        <w:t>m</w:t>
      </w:r>
      <w:r w:rsidRPr="006002B3">
        <w:rPr>
          <w:spacing w:val="5"/>
        </w:rPr>
        <w:t>a</w:t>
      </w:r>
      <w:r w:rsidRPr="006002B3">
        <w:rPr>
          <w:spacing w:val="3"/>
        </w:rPr>
        <w:t>nag</w:t>
      </w:r>
      <w:r w:rsidRPr="006002B3">
        <w:rPr>
          <w:spacing w:val="5"/>
        </w:rPr>
        <w:t>e</w:t>
      </w:r>
      <w:r w:rsidRPr="006002B3">
        <w:rPr>
          <w:spacing w:val="1"/>
        </w:rPr>
        <w:t>m</w:t>
      </w:r>
      <w:r w:rsidRPr="006002B3">
        <w:rPr>
          <w:spacing w:val="5"/>
        </w:rPr>
        <w:t>e</w:t>
      </w:r>
      <w:r w:rsidRPr="006002B3">
        <w:rPr>
          <w:spacing w:val="1"/>
        </w:rPr>
        <w:t>n</w:t>
      </w:r>
      <w:r w:rsidRPr="006002B3">
        <w:rPr>
          <w:spacing w:val="14"/>
        </w:rPr>
        <w:t>t</w:t>
      </w:r>
      <w:r w:rsidRPr="006002B3">
        <w:t>.</w:t>
      </w:r>
    </w:p>
    <w:p w14:paraId="75D7E518" w14:textId="77777777" w:rsidR="00D22000" w:rsidRPr="006002B3" w:rsidRDefault="006002B3">
      <w:pPr>
        <w:spacing w:before="3"/>
        <w:ind w:left="192"/>
      </w:pPr>
      <w:r w:rsidRPr="006002B3">
        <w:t>A</w:t>
      </w:r>
      <w:r w:rsidRPr="006002B3">
        <w:rPr>
          <w:spacing w:val="4"/>
        </w:rPr>
        <w:t xml:space="preserve"> </w:t>
      </w:r>
      <w:r w:rsidRPr="006002B3">
        <w:rPr>
          <w:spacing w:val="5"/>
        </w:rPr>
        <w:t>c</w:t>
      </w:r>
      <w:r w:rsidRPr="006002B3">
        <w:rPr>
          <w:spacing w:val="1"/>
        </w:rPr>
        <w:t>h</w:t>
      </w:r>
      <w:r w:rsidRPr="006002B3">
        <w:rPr>
          <w:spacing w:val="3"/>
        </w:rPr>
        <w:t>ar</w:t>
      </w:r>
      <w:r w:rsidRPr="006002B3">
        <w:rPr>
          <w:spacing w:val="4"/>
        </w:rPr>
        <w:t>is</w:t>
      </w:r>
      <w:r w:rsidRPr="006002B3">
        <w:rPr>
          <w:spacing w:val="1"/>
        </w:rPr>
        <w:t>m</w:t>
      </w:r>
      <w:r w:rsidRPr="006002B3">
        <w:rPr>
          <w:spacing w:val="5"/>
        </w:rPr>
        <w:t>a</w:t>
      </w:r>
      <w:r w:rsidRPr="006002B3">
        <w:rPr>
          <w:spacing w:val="2"/>
        </w:rPr>
        <w:t>ti</w:t>
      </w:r>
      <w:r w:rsidRPr="006002B3">
        <w:t>c</w:t>
      </w:r>
      <w:r w:rsidRPr="006002B3">
        <w:rPr>
          <w:spacing w:val="-4"/>
        </w:rPr>
        <w:t xml:space="preserve"> </w:t>
      </w:r>
      <w:r w:rsidRPr="006002B3">
        <w:rPr>
          <w:spacing w:val="6"/>
        </w:rPr>
        <w:t>b</w:t>
      </w:r>
      <w:r w:rsidRPr="006002B3">
        <w:rPr>
          <w:spacing w:val="3"/>
        </w:rPr>
        <w:t>u</w:t>
      </w:r>
      <w:r w:rsidRPr="006002B3">
        <w:t>t</w:t>
      </w:r>
      <w:r w:rsidRPr="006002B3">
        <w:rPr>
          <w:spacing w:val="2"/>
        </w:rPr>
        <w:t xml:space="preserve"> </w:t>
      </w:r>
      <w:r w:rsidRPr="006002B3">
        <w:rPr>
          <w:spacing w:val="3"/>
        </w:rPr>
        <w:t>pr</w:t>
      </w:r>
      <w:r w:rsidRPr="006002B3">
        <w:rPr>
          <w:spacing w:val="5"/>
        </w:rPr>
        <w:t>a</w:t>
      </w:r>
      <w:r w:rsidRPr="006002B3">
        <w:rPr>
          <w:spacing w:val="3"/>
        </w:rPr>
        <w:t>g</w:t>
      </w:r>
      <w:r w:rsidRPr="006002B3">
        <w:rPr>
          <w:spacing w:val="1"/>
        </w:rPr>
        <w:t>m</w:t>
      </w:r>
      <w:r w:rsidRPr="006002B3">
        <w:rPr>
          <w:spacing w:val="5"/>
        </w:rPr>
        <w:t>a</w:t>
      </w:r>
      <w:r w:rsidRPr="006002B3">
        <w:rPr>
          <w:spacing w:val="2"/>
        </w:rPr>
        <w:t>t</w:t>
      </w:r>
      <w:r w:rsidRPr="006002B3">
        <w:rPr>
          <w:spacing w:val="4"/>
        </w:rPr>
        <w:t>i</w:t>
      </w:r>
      <w:r w:rsidRPr="006002B3">
        <w:t>c</w:t>
      </w:r>
      <w:r w:rsidRPr="006002B3">
        <w:rPr>
          <w:spacing w:val="-3"/>
        </w:rPr>
        <w:t xml:space="preserve"> </w:t>
      </w:r>
      <w:r w:rsidRPr="006002B3">
        <w:rPr>
          <w:spacing w:val="2"/>
        </w:rPr>
        <w:t>l</w:t>
      </w:r>
      <w:r w:rsidRPr="006002B3">
        <w:rPr>
          <w:spacing w:val="3"/>
        </w:rPr>
        <w:t>eade</w:t>
      </w:r>
      <w:r w:rsidRPr="006002B3">
        <w:rPr>
          <w:spacing w:val="10"/>
        </w:rPr>
        <w:t>r</w:t>
      </w:r>
      <w:r w:rsidRPr="006002B3">
        <w:t>.</w:t>
      </w:r>
    </w:p>
    <w:p w14:paraId="767CCBCB" w14:textId="77777777" w:rsidR="00D22000" w:rsidRPr="006002B3" w:rsidRDefault="006002B3">
      <w:pPr>
        <w:spacing w:before="30"/>
        <w:ind w:left="194"/>
      </w:pPr>
      <w:r w:rsidRPr="006002B3">
        <w:rPr>
          <w:spacing w:val="4"/>
        </w:rPr>
        <w:t>P</w:t>
      </w:r>
      <w:r w:rsidRPr="006002B3">
        <w:rPr>
          <w:spacing w:val="3"/>
        </w:rPr>
        <w:t>ro</w:t>
      </w:r>
      <w:r w:rsidRPr="006002B3">
        <w:rPr>
          <w:spacing w:val="1"/>
        </w:rPr>
        <w:t>v</w:t>
      </w:r>
      <w:r w:rsidRPr="006002B3">
        <w:rPr>
          <w:spacing w:val="5"/>
        </w:rPr>
        <w:t>e</w:t>
      </w:r>
      <w:r w:rsidRPr="006002B3">
        <w:t>n</w:t>
      </w:r>
      <w:r w:rsidRPr="006002B3">
        <w:rPr>
          <w:spacing w:val="-2"/>
        </w:rPr>
        <w:t xml:space="preserve"> </w:t>
      </w:r>
      <w:r w:rsidRPr="006002B3">
        <w:rPr>
          <w:spacing w:val="3"/>
        </w:rPr>
        <w:t>ab</w:t>
      </w:r>
      <w:r w:rsidRPr="006002B3">
        <w:rPr>
          <w:spacing w:val="4"/>
        </w:rPr>
        <w:t>i</w:t>
      </w:r>
      <w:r w:rsidRPr="006002B3">
        <w:rPr>
          <w:spacing w:val="2"/>
        </w:rPr>
        <w:t>l</w:t>
      </w:r>
      <w:r w:rsidRPr="006002B3">
        <w:rPr>
          <w:spacing w:val="4"/>
        </w:rPr>
        <w:t>it</w:t>
      </w:r>
      <w:r w:rsidRPr="006002B3">
        <w:t>y</w:t>
      </w:r>
      <w:r w:rsidRPr="006002B3">
        <w:rPr>
          <w:spacing w:val="-1"/>
        </w:rPr>
        <w:t xml:space="preserve"> </w:t>
      </w:r>
      <w:r w:rsidRPr="006002B3">
        <w:rPr>
          <w:spacing w:val="2"/>
        </w:rPr>
        <w:t>t</w:t>
      </w:r>
      <w:r w:rsidRPr="006002B3">
        <w:t>o</w:t>
      </w:r>
      <w:r w:rsidRPr="006002B3">
        <w:rPr>
          <w:spacing w:val="6"/>
        </w:rPr>
        <w:t xml:space="preserve"> </w:t>
      </w:r>
      <w:r w:rsidRPr="006002B3">
        <w:rPr>
          <w:spacing w:val="2"/>
        </w:rPr>
        <w:t>i</w:t>
      </w:r>
      <w:r w:rsidRPr="006002B3">
        <w:rPr>
          <w:spacing w:val="3"/>
        </w:rPr>
        <w:t>d</w:t>
      </w:r>
      <w:r w:rsidRPr="006002B3">
        <w:rPr>
          <w:spacing w:val="5"/>
        </w:rPr>
        <w:t>e</w:t>
      </w:r>
      <w:r w:rsidRPr="006002B3">
        <w:rPr>
          <w:spacing w:val="1"/>
        </w:rPr>
        <w:t>n</w:t>
      </w:r>
      <w:r w:rsidRPr="006002B3">
        <w:rPr>
          <w:spacing w:val="2"/>
        </w:rPr>
        <w:t>t</w:t>
      </w:r>
      <w:r w:rsidRPr="006002B3">
        <w:rPr>
          <w:spacing w:val="4"/>
        </w:rPr>
        <w:t>i</w:t>
      </w:r>
      <w:r w:rsidRPr="006002B3">
        <w:rPr>
          <w:spacing w:val="3"/>
        </w:rPr>
        <w:t>f</w:t>
      </w:r>
      <w:r w:rsidRPr="006002B3">
        <w:t xml:space="preserve">y </w:t>
      </w:r>
      <w:r w:rsidRPr="006002B3">
        <w:rPr>
          <w:spacing w:val="3"/>
        </w:rPr>
        <w:t>n</w:t>
      </w:r>
      <w:r w:rsidRPr="006002B3">
        <w:rPr>
          <w:spacing w:val="5"/>
        </w:rPr>
        <w:t>e</w:t>
      </w:r>
      <w:r w:rsidRPr="006002B3">
        <w:t>w</w:t>
      </w:r>
      <w:r w:rsidRPr="006002B3">
        <w:rPr>
          <w:spacing w:val="7"/>
        </w:rPr>
        <w:t xml:space="preserve"> </w:t>
      </w:r>
      <w:r w:rsidRPr="006002B3">
        <w:rPr>
          <w:spacing w:val="6"/>
        </w:rPr>
        <w:t>b</w:t>
      </w:r>
      <w:r w:rsidRPr="006002B3">
        <w:rPr>
          <w:spacing w:val="1"/>
        </w:rPr>
        <w:t>u</w:t>
      </w:r>
      <w:r w:rsidRPr="006002B3">
        <w:rPr>
          <w:spacing w:val="4"/>
        </w:rPr>
        <w:t>si</w:t>
      </w:r>
      <w:r w:rsidRPr="006002B3">
        <w:rPr>
          <w:spacing w:val="1"/>
        </w:rPr>
        <w:t>n</w:t>
      </w:r>
      <w:r w:rsidRPr="006002B3">
        <w:rPr>
          <w:spacing w:val="5"/>
        </w:rPr>
        <w:t>e</w:t>
      </w:r>
      <w:r w:rsidRPr="006002B3">
        <w:rPr>
          <w:spacing w:val="2"/>
        </w:rPr>
        <w:t>s</w:t>
      </w:r>
      <w:r w:rsidRPr="006002B3">
        <w:t>s</w:t>
      </w:r>
      <w:r w:rsidRPr="006002B3">
        <w:rPr>
          <w:spacing w:val="-1"/>
        </w:rPr>
        <w:t xml:space="preserve"> </w:t>
      </w:r>
      <w:r w:rsidRPr="006002B3">
        <w:rPr>
          <w:spacing w:val="3"/>
        </w:rPr>
        <w:t>oppor</w:t>
      </w:r>
      <w:r w:rsidRPr="006002B3">
        <w:rPr>
          <w:spacing w:val="4"/>
        </w:rPr>
        <w:t>t</w:t>
      </w:r>
      <w:r w:rsidRPr="006002B3">
        <w:rPr>
          <w:spacing w:val="3"/>
        </w:rPr>
        <w:t>un</w:t>
      </w:r>
      <w:r w:rsidRPr="006002B3">
        <w:rPr>
          <w:spacing w:val="2"/>
        </w:rPr>
        <w:t>it</w:t>
      </w:r>
      <w:r w:rsidRPr="006002B3">
        <w:rPr>
          <w:spacing w:val="4"/>
        </w:rPr>
        <w:t>i</w:t>
      </w:r>
      <w:r w:rsidRPr="006002B3">
        <w:rPr>
          <w:spacing w:val="3"/>
        </w:rPr>
        <w:t>e</w:t>
      </w:r>
      <w:r w:rsidRPr="006002B3">
        <w:rPr>
          <w:spacing w:val="2"/>
        </w:rPr>
        <w:t>s</w:t>
      </w:r>
      <w:r w:rsidRPr="006002B3">
        <w:t>.</w:t>
      </w:r>
    </w:p>
    <w:p w14:paraId="2CA3112D" w14:textId="77777777" w:rsidR="00D22000" w:rsidRPr="006002B3" w:rsidRDefault="006002B3">
      <w:pPr>
        <w:spacing w:before="29" w:line="272" w:lineRule="auto"/>
        <w:ind w:left="194" w:right="381"/>
      </w:pPr>
      <w:r w:rsidRPr="006002B3">
        <w:rPr>
          <w:spacing w:val="1"/>
        </w:rPr>
        <w:t>C</w:t>
      </w:r>
      <w:r w:rsidRPr="006002B3">
        <w:rPr>
          <w:spacing w:val="5"/>
        </w:rPr>
        <w:t>a</w:t>
      </w:r>
      <w:r w:rsidRPr="006002B3">
        <w:t>n</w:t>
      </w:r>
      <w:r w:rsidRPr="006002B3">
        <w:rPr>
          <w:spacing w:val="3"/>
        </w:rPr>
        <w:t xml:space="preserve"> </w:t>
      </w:r>
      <w:r w:rsidRPr="006002B3">
        <w:rPr>
          <w:spacing w:val="1"/>
        </w:rPr>
        <w:t>m</w:t>
      </w:r>
      <w:r w:rsidRPr="006002B3">
        <w:rPr>
          <w:spacing w:val="5"/>
        </w:rPr>
        <w:t>a</w:t>
      </w:r>
      <w:r w:rsidRPr="006002B3">
        <w:rPr>
          <w:spacing w:val="4"/>
        </w:rPr>
        <w:t>i</w:t>
      </w:r>
      <w:r w:rsidRPr="006002B3">
        <w:rPr>
          <w:spacing w:val="1"/>
        </w:rPr>
        <w:t>n</w:t>
      </w:r>
      <w:r w:rsidRPr="006002B3">
        <w:rPr>
          <w:spacing w:val="4"/>
        </w:rPr>
        <w:t>t</w:t>
      </w:r>
      <w:r w:rsidRPr="006002B3">
        <w:rPr>
          <w:spacing w:val="5"/>
        </w:rPr>
        <w:t>a</w:t>
      </w:r>
      <w:r w:rsidRPr="006002B3">
        <w:rPr>
          <w:spacing w:val="4"/>
        </w:rPr>
        <w:t>i</w:t>
      </w:r>
      <w:r w:rsidRPr="006002B3">
        <w:t>n</w:t>
      </w:r>
      <w:r w:rsidRPr="006002B3">
        <w:rPr>
          <w:spacing w:val="-3"/>
        </w:rPr>
        <w:t xml:space="preserve"> </w:t>
      </w:r>
      <w:r w:rsidRPr="006002B3">
        <w:rPr>
          <w:spacing w:val="5"/>
        </w:rPr>
        <w:t>c</w:t>
      </w:r>
      <w:r w:rsidRPr="006002B3">
        <w:rPr>
          <w:spacing w:val="2"/>
        </w:rPr>
        <w:t>l</w:t>
      </w:r>
      <w:r w:rsidRPr="006002B3">
        <w:rPr>
          <w:spacing w:val="3"/>
        </w:rPr>
        <w:t>o</w:t>
      </w:r>
      <w:r w:rsidRPr="006002B3">
        <w:rPr>
          <w:spacing w:val="4"/>
        </w:rPr>
        <w:t>s</w:t>
      </w:r>
      <w:r w:rsidRPr="006002B3">
        <w:t>e</w:t>
      </w:r>
      <w:r w:rsidRPr="006002B3">
        <w:rPr>
          <w:spacing w:val="1"/>
        </w:rPr>
        <w:t xml:space="preserve"> </w:t>
      </w:r>
      <w:r w:rsidRPr="006002B3">
        <w:rPr>
          <w:spacing w:val="3"/>
        </w:rPr>
        <w:t>re</w:t>
      </w:r>
      <w:r w:rsidRPr="006002B3">
        <w:rPr>
          <w:spacing w:val="2"/>
        </w:rPr>
        <w:t>l</w:t>
      </w:r>
      <w:r w:rsidRPr="006002B3">
        <w:rPr>
          <w:spacing w:val="5"/>
        </w:rPr>
        <w:t>a</w:t>
      </w:r>
      <w:r w:rsidRPr="006002B3">
        <w:rPr>
          <w:spacing w:val="2"/>
        </w:rPr>
        <w:t>ti</w:t>
      </w:r>
      <w:r w:rsidRPr="006002B3">
        <w:rPr>
          <w:spacing w:val="6"/>
        </w:rPr>
        <w:t>o</w:t>
      </w:r>
      <w:r w:rsidRPr="006002B3">
        <w:rPr>
          <w:spacing w:val="3"/>
        </w:rPr>
        <w:t>n</w:t>
      </w:r>
      <w:r w:rsidRPr="006002B3">
        <w:rPr>
          <w:spacing w:val="4"/>
        </w:rPr>
        <w:t>s</w:t>
      </w:r>
      <w:r w:rsidRPr="006002B3">
        <w:rPr>
          <w:spacing w:val="1"/>
        </w:rPr>
        <w:t>h</w:t>
      </w:r>
      <w:r w:rsidRPr="006002B3">
        <w:rPr>
          <w:spacing w:val="2"/>
        </w:rPr>
        <w:t>i</w:t>
      </w:r>
      <w:r w:rsidRPr="006002B3">
        <w:rPr>
          <w:spacing w:val="6"/>
        </w:rPr>
        <w:t>p</w:t>
      </w:r>
      <w:r w:rsidRPr="006002B3">
        <w:t>s</w:t>
      </w:r>
      <w:r w:rsidRPr="006002B3">
        <w:rPr>
          <w:spacing w:val="-3"/>
        </w:rPr>
        <w:t xml:space="preserve"> </w:t>
      </w:r>
      <w:r w:rsidRPr="006002B3">
        <w:t>w</w:t>
      </w:r>
      <w:r w:rsidRPr="006002B3">
        <w:rPr>
          <w:spacing w:val="5"/>
        </w:rPr>
        <w:t>i</w:t>
      </w:r>
      <w:r w:rsidRPr="006002B3">
        <w:rPr>
          <w:spacing w:val="4"/>
        </w:rPr>
        <w:t>t</w:t>
      </w:r>
      <w:r w:rsidRPr="006002B3">
        <w:t xml:space="preserve">h </w:t>
      </w:r>
      <w:r w:rsidRPr="006002B3">
        <w:rPr>
          <w:spacing w:val="5"/>
        </w:rPr>
        <w:t>e</w:t>
      </w:r>
      <w:r w:rsidRPr="006002B3">
        <w:rPr>
          <w:spacing w:val="1"/>
        </w:rPr>
        <w:t>x</w:t>
      </w:r>
      <w:r w:rsidRPr="006002B3">
        <w:rPr>
          <w:spacing w:val="4"/>
        </w:rPr>
        <w:t>t</w:t>
      </w:r>
      <w:r w:rsidRPr="006002B3">
        <w:rPr>
          <w:spacing w:val="3"/>
        </w:rPr>
        <w:t>e</w:t>
      </w:r>
      <w:r w:rsidRPr="006002B3">
        <w:rPr>
          <w:spacing w:val="5"/>
        </w:rPr>
        <w:t>r</w:t>
      </w:r>
      <w:r w:rsidRPr="006002B3">
        <w:rPr>
          <w:spacing w:val="1"/>
        </w:rPr>
        <w:t>n</w:t>
      </w:r>
      <w:r w:rsidRPr="006002B3">
        <w:rPr>
          <w:spacing w:val="3"/>
        </w:rPr>
        <w:t>a</w:t>
      </w:r>
      <w:r w:rsidRPr="006002B3">
        <w:t>l</w:t>
      </w:r>
      <w:r w:rsidRPr="006002B3">
        <w:rPr>
          <w:spacing w:val="-1"/>
        </w:rPr>
        <w:t xml:space="preserve"> </w:t>
      </w:r>
      <w:r w:rsidRPr="006002B3">
        <w:rPr>
          <w:spacing w:val="3"/>
        </w:rPr>
        <w:t>bod</w:t>
      </w:r>
      <w:r w:rsidRPr="006002B3">
        <w:rPr>
          <w:spacing w:val="4"/>
        </w:rPr>
        <w:t>i</w:t>
      </w:r>
      <w:r w:rsidRPr="006002B3">
        <w:rPr>
          <w:spacing w:val="3"/>
        </w:rPr>
        <w:t>e</w:t>
      </w:r>
      <w:r w:rsidRPr="006002B3">
        <w:rPr>
          <w:spacing w:val="2"/>
        </w:rPr>
        <w:t>s</w:t>
      </w:r>
      <w:r w:rsidRPr="006002B3">
        <w:t>,</w:t>
      </w:r>
      <w:r w:rsidRPr="006002B3">
        <w:rPr>
          <w:spacing w:val="2"/>
        </w:rPr>
        <w:t xml:space="preserve"> </w:t>
      </w:r>
      <w:r w:rsidRPr="006002B3">
        <w:rPr>
          <w:spacing w:val="4"/>
        </w:rPr>
        <w:t>s</w:t>
      </w:r>
      <w:r w:rsidRPr="006002B3">
        <w:rPr>
          <w:spacing w:val="1"/>
        </w:rPr>
        <w:t>u</w:t>
      </w:r>
      <w:r w:rsidRPr="006002B3">
        <w:rPr>
          <w:spacing w:val="3"/>
        </w:rPr>
        <w:t>pp</w:t>
      </w:r>
      <w:r w:rsidRPr="006002B3">
        <w:rPr>
          <w:spacing w:val="4"/>
        </w:rPr>
        <w:t>l</w:t>
      </w:r>
      <w:r w:rsidRPr="006002B3">
        <w:rPr>
          <w:spacing w:val="2"/>
        </w:rPr>
        <w:t>i</w:t>
      </w:r>
      <w:r w:rsidRPr="006002B3">
        <w:rPr>
          <w:spacing w:val="3"/>
        </w:rPr>
        <w:t>er</w:t>
      </w:r>
      <w:r w:rsidRPr="006002B3">
        <w:t xml:space="preserve">s </w:t>
      </w:r>
      <w:r w:rsidRPr="006002B3">
        <w:rPr>
          <w:spacing w:val="5"/>
        </w:rPr>
        <w:t>a</w:t>
      </w:r>
      <w:r w:rsidRPr="006002B3">
        <w:rPr>
          <w:spacing w:val="1"/>
        </w:rPr>
        <w:t>n</w:t>
      </w:r>
      <w:r w:rsidRPr="006002B3">
        <w:t>d</w:t>
      </w:r>
      <w:r w:rsidRPr="006002B3">
        <w:rPr>
          <w:spacing w:val="3"/>
        </w:rPr>
        <w:t xml:space="preserve"> c</w:t>
      </w:r>
      <w:r w:rsidRPr="006002B3">
        <w:rPr>
          <w:spacing w:val="4"/>
        </w:rPr>
        <w:t>l</w:t>
      </w:r>
      <w:r w:rsidRPr="006002B3">
        <w:rPr>
          <w:spacing w:val="2"/>
        </w:rPr>
        <w:t>i</w:t>
      </w:r>
      <w:r w:rsidRPr="006002B3">
        <w:rPr>
          <w:spacing w:val="5"/>
        </w:rPr>
        <w:t>e</w:t>
      </w:r>
      <w:r w:rsidRPr="006002B3">
        <w:rPr>
          <w:spacing w:val="1"/>
        </w:rPr>
        <w:t>n</w:t>
      </w:r>
      <w:r w:rsidRPr="006002B3">
        <w:rPr>
          <w:spacing w:val="4"/>
        </w:rPr>
        <w:t>t</w:t>
      </w:r>
      <w:r w:rsidRPr="006002B3">
        <w:rPr>
          <w:spacing w:val="2"/>
        </w:rPr>
        <w:t>s</w:t>
      </w:r>
      <w:r w:rsidRPr="006002B3">
        <w:t xml:space="preserve">. </w:t>
      </w:r>
      <w:r w:rsidRPr="006002B3">
        <w:rPr>
          <w:spacing w:val="3"/>
        </w:rPr>
        <w:t>Eva</w:t>
      </w:r>
      <w:r w:rsidRPr="006002B3">
        <w:rPr>
          <w:spacing w:val="4"/>
        </w:rPr>
        <w:t>l</w:t>
      </w:r>
      <w:r w:rsidRPr="006002B3">
        <w:rPr>
          <w:spacing w:val="1"/>
        </w:rPr>
        <w:t>u</w:t>
      </w:r>
      <w:r w:rsidRPr="006002B3">
        <w:rPr>
          <w:spacing w:val="5"/>
        </w:rPr>
        <w:t>a</w:t>
      </w:r>
      <w:r w:rsidRPr="006002B3">
        <w:rPr>
          <w:spacing w:val="2"/>
        </w:rPr>
        <w:t>t</w:t>
      </w:r>
      <w:r w:rsidRPr="006002B3">
        <w:rPr>
          <w:spacing w:val="4"/>
        </w:rPr>
        <w:t>i</w:t>
      </w:r>
      <w:r w:rsidRPr="006002B3">
        <w:rPr>
          <w:spacing w:val="3"/>
        </w:rPr>
        <w:t>n</w:t>
      </w:r>
      <w:r w:rsidRPr="006002B3">
        <w:t>g</w:t>
      </w:r>
      <w:r w:rsidRPr="006002B3">
        <w:rPr>
          <w:spacing w:val="-5"/>
        </w:rPr>
        <w:t xml:space="preserve"> </w:t>
      </w:r>
      <w:r w:rsidRPr="006002B3">
        <w:rPr>
          <w:spacing w:val="5"/>
        </w:rPr>
        <w:t>a</w:t>
      </w:r>
      <w:r w:rsidRPr="006002B3">
        <w:rPr>
          <w:spacing w:val="1"/>
        </w:rPr>
        <w:t>n</w:t>
      </w:r>
      <w:r w:rsidRPr="006002B3">
        <w:t>d</w:t>
      </w:r>
      <w:r w:rsidRPr="006002B3">
        <w:rPr>
          <w:spacing w:val="3"/>
        </w:rPr>
        <w:t xml:space="preserve"> de</w:t>
      </w:r>
      <w:r w:rsidRPr="006002B3">
        <w:rPr>
          <w:spacing w:val="5"/>
        </w:rPr>
        <w:t>c</w:t>
      </w:r>
      <w:r w:rsidRPr="006002B3">
        <w:rPr>
          <w:spacing w:val="4"/>
        </w:rPr>
        <w:t>i</w:t>
      </w:r>
      <w:r w:rsidRPr="006002B3">
        <w:rPr>
          <w:spacing w:val="2"/>
        </w:rPr>
        <w:t>si</w:t>
      </w:r>
      <w:r w:rsidRPr="006002B3">
        <w:rPr>
          <w:spacing w:val="6"/>
        </w:rPr>
        <w:t>o</w:t>
      </w:r>
      <w:r w:rsidRPr="006002B3">
        <w:rPr>
          <w:spacing w:val="8"/>
        </w:rPr>
        <w:t>n</w:t>
      </w:r>
      <w:r w:rsidRPr="006002B3">
        <w:rPr>
          <w:spacing w:val="3"/>
        </w:rPr>
        <w:t>-mak</w:t>
      </w:r>
      <w:r w:rsidRPr="006002B3">
        <w:rPr>
          <w:spacing w:val="2"/>
        </w:rPr>
        <w:t>i</w:t>
      </w:r>
      <w:r w:rsidRPr="006002B3">
        <w:rPr>
          <w:spacing w:val="3"/>
        </w:rPr>
        <w:t>n</w:t>
      </w:r>
      <w:r w:rsidRPr="006002B3">
        <w:rPr>
          <w:spacing w:val="1"/>
        </w:rPr>
        <w:t>g</w:t>
      </w:r>
      <w:r w:rsidRPr="006002B3">
        <w:t>.</w:t>
      </w:r>
    </w:p>
    <w:p w14:paraId="06D6AA84" w14:textId="77777777" w:rsidR="00D22000" w:rsidRPr="006002B3" w:rsidRDefault="006002B3">
      <w:pPr>
        <w:spacing w:line="220" w:lineRule="exact"/>
        <w:ind w:left="192"/>
      </w:pPr>
      <w:r w:rsidRPr="006002B3">
        <w:pict w14:anchorId="69BA1031">
          <v:group id="_x0000_s1028" style="position:absolute;left:0;text-align:left;margin-left:214.25pt;margin-top:-91.65pt;width:9.1pt;height:103.25pt;z-index:-251658752;mso-position-horizontal-relative:page" coordorigin="4285,-1833" coordsize="182,2065">
            <v:shape id="_x0000_s1036" type="#_x0000_t75" style="position:absolute;left:4285;top:-1833;width:182;height:245">
              <v:imagedata r:id="rId6" o:title=""/>
            </v:shape>
            <v:shape id="_x0000_s1035" type="#_x0000_t75" style="position:absolute;left:4285;top:-1574;width:182;height:245">
              <v:imagedata r:id="rId6" o:title=""/>
            </v:shape>
            <v:shape id="_x0000_s1034" type="#_x0000_t75" style="position:absolute;left:4285;top:-1315;width:182;height:245">
              <v:imagedata r:id="rId6" o:title=""/>
            </v:shape>
            <v:shape id="_x0000_s1033" type="#_x0000_t75" style="position:absolute;left:4285;top:-1053;width:182;height:245">
              <v:imagedata r:id="rId6" o:title=""/>
            </v:shape>
            <v:shape id="_x0000_s1032" type="#_x0000_t75" style="position:absolute;left:4285;top:-794;width:182;height:245">
              <v:imagedata r:id="rId6" o:title=""/>
            </v:shape>
            <v:shape id="_x0000_s1031" type="#_x0000_t75" style="position:absolute;left:4285;top:-534;width:182;height:245">
              <v:imagedata r:id="rId6" o:title=""/>
            </v:shape>
            <v:shape id="_x0000_s1030" type="#_x0000_t75" style="position:absolute;left:4285;top:-273;width:182;height:245">
              <v:imagedata r:id="rId6" o:title=""/>
            </v:shape>
            <v:shape id="_x0000_s1029" type="#_x0000_t75" style="position:absolute;left:4285;top:-14;width:182;height:245">
              <v:imagedata r:id="rId6" o:title=""/>
            </v:shape>
            <w10:wrap anchorx="page"/>
          </v:group>
        </w:pict>
      </w:r>
      <w:r w:rsidRPr="006002B3">
        <w:t>An</w:t>
      </w:r>
      <w:r w:rsidRPr="006002B3">
        <w:rPr>
          <w:spacing w:val="-3"/>
        </w:rPr>
        <w:t xml:space="preserve"> </w:t>
      </w:r>
      <w:r w:rsidRPr="006002B3">
        <w:t>e</w:t>
      </w:r>
      <w:r w:rsidRPr="006002B3">
        <w:rPr>
          <w:spacing w:val="1"/>
        </w:rPr>
        <w:t>n</w:t>
      </w:r>
      <w:r w:rsidRPr="006002B3">
        <w:t>te</w:t>
      </w:r>
      <w:r w:rsidRPr="006002B3">
        <w:rPr>
          <w:spacing w:val="1"/>
        </w:rPr>
        <w:t>rpr</w:t>
      </w:r>
      <w:r w:rsidRPr="006002B3">
        <w:t>i</w:t>
      </w:r>
      <w:r w:rsidRPr="006002B3">
        <w:rPr>
          <w:spacing w:val="-1"/>
        </w:rPr>
        <w:t>s</w:t>
      </w:r>
      <w:r w:rsidRPr="006002B3">
        <w:t>i</w:t>
      </w:r>
      <w:r w:rsidRPr="006002B3">
        <w:rPr>
          <w:spacing w:val="1"/>
        </w:rPr>
        <w:t>n</w:t>
      </w:r>
      <w:r w:rsidRPr="006002B3">
        <w:t>g</w:t>
      </w:r>
      <w:r w:rsidRPr="006002B3">
        <w:rPr>
          <w:spacing w:val="-11"/>
        </w:rPr>
        <w:t xml:space="preserve"> </w:t>
      </w:r>
      <w:r w:rsidRPr="006002B3">
        <w:t>a</w:t>
      </w:r>
      <w:r w:rsidRPr="006002B3">
        <w:rPr>
          <w:spacing w:val="-1"/>
        </w:rPr>
        <w:t>n</w:t>
      </w:r>
      <w:r w:rsidRPr="006002B3">
        <w:t>d</w:t>
      </w:r>
      <w:r w:rsidRPr="006002B3">
        <w:rPr>
          <w:spacing w:val="-2"/>
        </w:rPr>
        <w:t xml:space="preserve"> </w:t>
      </w:r>
      <w:r w:rsidRPr="006002B3">
        <w:t>c</w:t>
      </w:r>
      <w:r w:rsidRPr="006002B3">
        <w:rPr>
          <w:spacing w:val="1"/>
        </w:rPr>
        <w:t>r</w:t>
      </w:r>
      <w:r w:rsidRPr="006002B3">
        <w:t>e</w:t>
      </w:r>
      <w:r w:rsidRPr="006002B3">
        <w:rPr>
          <w:spacing w:val="1"/>
        </w:rPr>
        <w:t>a</w:t>
      </w:r>
      <w:r w:rsidRPr="006002B3">
        <w:t>ti</w:t>
      </w:r>
      <w:r w:rsidRPr="006002B3">
        <w:rPr>
          <w:spacing w:val="1"/>
        </w:rPr>
        <w:t>v</w:t>
      </w:r>
      <w:r w:rsidRPr="006002B3">
        <w:t>e</w:t>
      </w:r>
      <w:r w:rsidRPr="006002B3">
        <w:rPr>
          <w:spacing w:val="-5"/>
        </w:rPr>
        <w:t xml:space="preserve"> </w:t>
      </w:r>
      <w:r w:rsidRPr="006002B3">
        <w:t>t</w:t>
      </w:r>
      <w:r w:rsidRPr="006002B3">
        <w:rPr>
          <w:spacing w:val="-1"/>
        </w:rPr>
        <w:t>h</w:t>
      </w:r>
      <w:r w:rsidRPr="006002B3">
        <w:t>i</w:t>
      </w:r>
      <w:r w:rsidRPr="006002B3">
        <w:rPr>
          <w:spacing w:val="1"/>
        </w:rPr>
        <w:t>n</w:t>
      </w:r>
      <w:r w:rsidRPr="006002B3">
        <w:rPr>
          <w:spacing w:val="-1"/>
        </w:rPr>
        <w:t>k</w:t>
      </w:r>
      <w:r w:rsidRPr="006002B3">
        <w:t>e</w:t>
      </w:r>
      <w:r w:rsidRPr="006002B3">
        <w:rPr>
          <w:spacing w:val="1"/>
        </w:rPr>
        <w:t>r</w:t>
      </w:r>
      <w:r w:rsidRPr="006002B3">
        <w:t>,</w:t>
      </w:r>
      <w:r w:rsidRPr="006002B3">
        <w:rPr>
          <w:spacing w:val="-3"/>
        </w:rPr>
        <w:t xml:space="preserve"> </w:t>
      </w:r>
      <w:r w:rsidRPr="006002B3">
        <w:rPr>
          <w:spacing w:val="-2"/>
        </w:rPr>
        <w:t>w</w:t>
      </w:r>
      <w:r w:rsidRPr="006002B3">
        <w:t>i</w:t>
      </w:r>
      <w:r w:rsidRPr="006002B3">
        <w:rPr>
          <w:spacing w:val="2"/>
        </w:rPr>
        <w:t>t</w:t>
      </w:r>
      <w:r w:rsidRPr="006002B3">
        <w:t>h</w:t>
      </w:r>
      <w:r w:rsidRPr="006002B3">
        <w:rPr>
          <w:spacing w:val="-5"/>
        </w:rPr>
        <w:t xml:space="preserve"> </w:t>
      </w:r>
      <w:r w:rsidRPr="006002B3">
        <w:t>a c</w:t>
      </w:r>
      <w:r w:rsidRPr="006002B3">
        <w:rPr>
          <w:spacing w:val="4"/>
        </w:rPr>
        <w:t>o</w:t>
      </w:r>
      <w:r w:rsidRPr="006002B3">
        <w:rPr>
          <w:spacing w:val="-1"/>
        </w:rPr>
        <w:t>mm</w:t>
      </w:r>
      <w:r w:rsidRPr="006002B3">
        <w:t>e</w:t>
      </w:r>
      <w:r w:rsidRPr="006002B3">
        <w:rPr>
          <w:spacing w:val="1"/>
        </w:rPr>
        <w:t>r</w:t>
      </w:r>
      <w:r w:rsidRPr="006002B3">
        <w:t>cial</w:t>
      </w:r>
      <w:r w:rsidRPr="006002B3">
        <w:rPr>
          <w:spacing w:val="-8"/>
        </w:rPr>
        <w:t xml:space="preserve"> </w:t>
      </w:r>
      <w:r w:rsidRPr="006002B3">
        <w:rPr>
          <w:spacing w:val="3"/>
        </w:rPr>
        <w:t>e</w:t>
      </w:r>
      <w:r w:rsidRPr="006002B3">
        <w:rPr>
          <w:spacing w:val="-1"/>
        </w:rPr>
        <w:t>y</w:t>
      </w:r>
      <w:r w:rsidRPr="006002B3">
        <w:t>e,</w:t>
      </w:r>
      <w:r w:rsidRPr="006002B3">
        <w:rPr>
          <w:spacing w:val="-2"/>
        </w:rPr>
        <w:t xml:space="preserve"> </w:t>
      </w:r>
      <w:r w:rsidRPr="006002B3">
        <w:t>e</w:t>
      </w:r>
      <w:r w:rsidRPr="006002B3">
        <w:rPr>
          <w:spacing w:val="-1"/>
        </w:rPr>
        <w:t>x</w:t>
      </w:r>
      <w:r w:rsidRPr="006002B3">
        <w:t>c</w:t>
      </w:r>
      <w:r w:rsidRPr="006002B3">
        <w:rPr>
          <w:spacing w:val="1"/>
        </w:rPr>
        <w:t>ep</w:t>
      </w:r>
      <w:r w:rsidRPr="006002B3">
        <w:t>ti</w:t>
      </w:r>
      <w:r w:rsidRPr="006002B3">
        <w:rPr>
          <w:spacing w:val="1"/>
        </w:rPr>
        <w:t>o</w:t>
      </w:r>
      <w:r w:rsidRPr="006002B3">
        <w:rPr>
          <w:spacing w:val="-1"/>
        </w:rPr>
        <w:t>n</w:t>
      </w:r>
      <w:r w:rsidRPr="006002B3">
        <w:t>al</w:t>
      </w:r>
      <w:r w:rsidRPr="006002B3">
        <w:rPr>
          <w:spacing w:val="-6"/>
        </w:rPr>
        <w:t xml:space="preserve"> </w:t>
      </w:r>
      <w:r w:rsidRPr="006002B3">
        <w:rPr>
          <w:spacing w:val="-2"/>
        </w:rPr>
        <w:t>f</w:t>
      </w:r>
      <w:r w:rsidRPr="006002B3">
        <w:rPr>
          <w:spacing w:val="2"/>
        </w:rPr>
        <w:t>i</w:t>
      </w:r>
      <w:r w:rsidRPr="006002B3">
        <w:rPr>
          <w:spacing w:val="-1"/>
        </w:rPr>
        <w:t>n</w:t>
      </w:r>
      <w:r w:rsidRPr="006002B3">
        <w:rPr>
          <w:spacing w:val="3"/>
        </w:rPr>
        <w:t>a</w:t>
      </w:r>
      <w:r w:rsidRPr="006002B3">
        <w:rPr>
          <w:spacing w:val="-1"/>
        </w:rPr>
        <w:t>n</w:t>
      </w:r>
      <w:r w:rsidRPr="006002B3">
        <w:t>cial</w:t>
      </w:r>
    </w:p>
    <w:p w14:paraId="74584225" w14:textId="77777777" w:rsidR="00D22000" w:rsidRPr="006002B3" w:rsidRDefault="006002B3">
      <w:pPr>
        <w:spacing w:before="29"/>
      </w:pPr>
      <w:r w:rsidRPr="006002B3">
        <w:t>a</w:t>
      </w:r>
      <w:r w:rsidRPr="006002B3">
        <w:rPr>
          <w:spacing w:val="1"/>
        </w:rPr>
        <w:t>cu</w:t>
      </w:r>
      <w:r w:rsidRPr="006002B3">
        <w:rPr>
          <w:spacing w:val="-4"/>
        </w:rPr>
        <w:t>m</w:t>
      </w:r>
      <w:r w:rsidRPr="006002B3">
        <w:rPr>
          <w:spacing w:val="3"/>
        </w:rPr>
        <w:t>e</w:t>
      </w:r>
      <w:r w:rsidRPr="006002B3">
        <w:rPr>
          <w:spacing w:val="-1"/>
        </w:rPr>
        <w:t>n</w:t>
      </w:r>
      <w:r w:rsidRPr="006002B3">
        <w:t>.</w:t>
      </w:r>
    </w:p>
    <w:p w14:paraId="78EE8E7B" w14:textId="77777777" w:rsidR="00D22000" w:rsidRPr="006002B3" w:rsidRDefault="00D22000">
      <w:pPr>
        <w:spacing w:before="12" w:line="260" w:lineRule="exact"/>
        <w:rPr>
          <w:sz w:val="26"/>
          <w:szCs w:val="26"/>
        </w:rPr>
      </w:pPr>
    </w:p>
    <w:p w14:paraId="72DD0D6D" w14:textId="77777777" w:rsidR="00D22000" w:rsidRPr="006002B3" w:rsidRDefault="006002B3">
      <w:pPr>
        <w:rPr>
          <w:sz w:val="22"/>
          <w:szCs w:val="22"/>
        </w:rPr>
      </w:pPr>
      <w:r w:rsidRPr="006002B3">
        <w:rPr>
          <w:spacing w:val="4"/>
          <w:sz w:val="22"/>
          <w:szCs w:val="22"/>
        </w:rPr>
        <w:t>ACAD</w:t>
      </w:r>
      <w:r w:rsidRPr="006002B3">
        <w:rPr>
          <w:spacing w:val="2"/>
          <w:sz w:val="22"/>
          <w:szCs w:val="22"/>
        </w:rPr>
        <w:t>E</w:t>
      </w:r>
      <w:r w:rsidRPr="006002B3">
        <w:rPr>
          <w:spacing w:val="5"/>
          <w:sz w:val="22"/>
          <w:szCs w:val="22"/>
        </w:rPr>
        <w:t>M</w:t>
      </w:r>
      <w:r w:rsidRPr="006002B3">
        <w:rPr>
          <w:spacing w:val="1"/>
          <w:sz w:val="22"/>
          <w:szCs w:val="22"/>
        </w:rPr>
        <w:t>I</w:t>
      </w:r>
      <w:r w:rsidRPr="006002B3">
        <w:rPr>
          <w:sz w:val="22"/>
          <w:szCs w:val="22"/>
        </w:rPr>
        <w:t>C</w:t>
      </w:r>
      <w:r w:rsidRPr="006002B3">
        <w:rPr>
          <w:spacing w:val="9"/>
          <w:sz w:val="22"/>
          <w:szCs w:val="22"/>
        </w:rPr>
        <w:t xml:space="preserve"> </w:t>
      </w:r>
      <w:r w:rsidRPr="006002B3">
        <w:rPr>
          <w:spacing w:val="4"/>
          <w:sz w:val="22"/>
          <w:szCs w:val="22"/>
        </w:rPr>
        <w:t>QUAL</w:t>
      </w:r>
      <w:r w:rsidRPr="006002B3">
        <w:rPr>
          <w:spacing w:val="1"/>
          <w:sz w:val="22"/>
          <w:szCs w:val="22"/>
        </w:rPr>
        <w:t>I</w:t>
      </w:r>
      <w:r w:rsidRPr="006002B3">
        <w:rPr>
          <w:spacing w:val="4"/>
          <w:sz w:val="22"/>
          <w:szCs w:val="22"/>
        </w:rPr>
        <w:t>F</w:t>
      </w:r>
      <w:r w:rsidRPr="006002B3">
        <w:rPr>
          <w:spacing w:val="1"/>
          <w:sz w:val="22"/>
          <w:szCs w:val="22"/>
        </w:rPr>
        <w:t>I</w:t>
      </w:r>
      <w:r w:rsidRPr="006002B3">
        <w:rPr>
          <w:spacing w:val="6"/>
          <w:sz w:val="22"/>
          <w:szCs w:val="22"/>
        </w:rPr>
        <w:t>C</w:t>
      </w:r>
      <w:r w:rsidRPr="006002B3">
        <w:rPr>
          <w:spacing w:val="4"/>
          <w:sz w:val="22"/>
          <w:szCs w:val="22"/>
        </w:rPr>
        <w:t>A</w:t>
      </w:r>
      <w:r w:rsidRPr="006002B3">
        <w:rPr>
          <w:spacing w:val="6"/>
          <w:sz w:val="22"/>
          <w:szCs w:val="22"/>
        </w:rPr>
        <w:t>T</w:t>
      </w:r>
      <w:r w:rsidRPr="006002B3">
        <w:rPr>
          <w:spacing w:val="1"/>
          <w:sz w:val="22"/>
          <w:szCs w:val="22"/>
        </w:rPr>
        <w:t>I</w:t>
      </w:r>
      <w:r w:rsidRPr="006002B3">
        <w:rPr>
          <w:spacing w:val="4"/>
          <w:sz w:val="22"/>
          <w:szCs w:val="22"/>
        </w:rPr>
        <w:t>O</w:t>
      </w:r>
      <w:r w:rsidRPr="006002B3">
        <w:rPr>
          <w:spacing w:val="4"/>
          <w:sz w:val="22"/>
          <w:szCs w:val="22"/>
        </w:rPr>
        <w:t>N</w:t>
      </w:r>
      <w:r w:rsidRPr="006002B3">
        <w:rPr>
          <w:sz w:val="22"/>
          <w:szCs w:val="22"/>
        </w:rPr>
        <w:t>S</w:t>
      </w:r>
    </w:p>
    <w:p w14:paraId="2558FB78" w14:textId="77777777" w:rsidR="00D22000" w:rsidRPr="006002B3" w:rsidRDefault="00D22000">
      <w:pPr>
        <w:spacing w:before="6" w:line="280" w:lineRule="exact"/>
        <w:rPr>
          <w:sz w:val="28"/>
          <w:szCs w:val="28"/>
        </w:rPr>
      </w:pPr>
    </w:p>
    <w:p w14:paraId="61B40195" w14:textId="77777777" w:rsidR="00D22000" w:rsidRPr="006002B3" w:rsidRDefault="006002B3">
      <w:r w:rsidRPr="006002B3">
        <w:rPr>
          <w:spacing w:val="16"/>
        </w:rPr>
        <w:t>B</w:t>
      </w:r>
      <w:r w:rsidRPr="006002B3">
        <w:t>A</w:t>
      </w:r>
      <w:r w:rsidRPr="006002B3">
        <w:rPr>
          <w:spacing w:val="19"/>
        </w:rPr>
        <w:t xml:space="preserve"> </w:t>
      </w:r>
      <w:r w:rsidRPr="006002B3">
        <w:rPr>
          <w:spacing w:val="15"/>
        </w:rPr>
        <w:t>(</w:t>
      </w:r>
      <w:r w:rsidRPr="006002B3">
        <w:rPr>
          <w:spacing w:val="12"/>
        </w:rPr>
        <w:t>H</w:t>
      </w:r>
      <w:r w:rsidRPr="006002B3">
        <w:rPr>
          <w:spacing w:val="15"/>
        </w:rPr>
        <w:t>o</w:t>
      </w:r>
      <w:r w:rsidRPr="006002B3">
        <w:rPr>
          <w:spacing w:val="13"/>
        </w:rPr>
        <w:t>n</w:t>
      </w:r>
      <w:r w:rsidRPr="006002B3">
        <w:rPr>
          <w:spacing w:val="11"/>
        </w:rPr>
        <w:t>s</w:t>
      </w:r>
      <w:r w:rsidRPr="006002B3">
        <w:t xml:space="preserve">)         </w:t>
      </w:r>
      <w:r w:rsidRPr="006002B3">
        <w:t>M</w:t>
      </w:r>
      <w:r w:rsidRPr="006002B3">
        <w:rPr>
          <w:spacing w:val="3"/>
        </w:rPr>
        <w:t>a</w:t>
      </w:r>
      <w:r w:rsidRPr="006002B3">
        <w:rPr>
          <w:spacing w:val="-1"/>
        </w:rPr>
        <w:t>n</w:t>
      </w:r>
      <w:r w:rsidRPr="006002B3">
        <w:rPr>
          <w:spacing w:val="3"/>
        </w:rPr>
        <w:t>a</w:t>
      </w:r>
      <w:r w:rsidRPr="006002B3">
        <w:rPr>
          <w:spacing w:val="1"/>
        </w:rPr>
        <w:t>g</w:t>
      </w:r>
      <w:r w:rsidRPr="006002B3">
        <w:rPr>
          <w:spacing w:val="3"/>
        </w:rPr>
        <w:t>e</w:t>
      </w:r>
      <w:r w:rsidRPr="006002B3">
        <w:rPr>
          <w:spacing w:val="-1"/>
        </w:rPr>
        <w:t>m</w:t>
      </w:r>
      <w:r w:rsidRPr="006002B3">
        <w:rPr>
          <w:spacing w:val="3"/>
        </w:rPr>
        <w:t>e</w:t>
      </w:r>
      <w:r w:rsidRPr="006002B3">
        <w:rPr>
          <w:spacing w:val="1"/>
        </w:rPr>
        <w:t>n</w:t>
      </w:r>
      <w:r w:rsidRPr="006002B3">
        <w:t>t</w:t>
      </w:r>
      <w:r w:rsidRPr="006002B3">
        <w:rPr>
          <w:spacing w:val="-8"/>
        </w:rPr>
        <w:t xml:space="preserve"> </w:t>
      </w:r>
      <w:r w:rsidRPr="006002B3">
        <w:rPr>
          <w:spacing w:val="-3"/>
        </w:rPr>
        <w:t>S</w:t>
      </w:r>
      <w:r w:rsidRPr="006002B3">
        <w:rPr>
          <w:spacing w:val="2"/>
        </w:rPr>
        <w:t>t</w:t>
      </w:r>
      <w:r w:rsidRPr="006002B3">
        <w:rPr>
          <w:spacing w:val="-1"/>
        </w:rPr>
        <w:t>u</w:t>
      </w:r>
      <w:r w:rsidRPr="006002B3">
        <w:rPr>
          <w:spacing w:val="3"/>
        </w:rPr>
        <w:t>d</w:t>
      </w:r>
      <w:r w:rsidRPr="006002B3">
        <w:t>i</w:t>
      </w:r>
      <w:r w:rsidRPr="006002B3">
        <w:rPr>
          <w:spacing w:val="2"/>
        </w:rPr>
        <w:t>e</w:t>
      </w:r>
      <w:r w:rsidRPr="006002B3">
        <w:t>s</w:t>
      </w:r>
    </w:p>
    <w:p w14:paraId="51ADACE9" w14:textId="77777777" w:rsidR="00D22000" w:rsidRPr="006002B3" w:rsidRDefault="006002B3">
      <w:pPr>
        <w:spacing w:before="29"/>
      </w:pPr>
      <w:r w:rsidRPr="006002B3">
        <w:rPr>
          <w:b/>
          <w:i/>
          <w:spacing w:val="3"/>
        </w:rPr>
        <w:t>N</w:t>
      </w:r>
      <w:r w:rsidRPr="006002B3">
        <w:rPr>
          <w:b/>
          <w:i/>
          <w:spacing w:val="2"/>
        </w:rPr>
        <w:t>un</w:t>
      </w:r>
      <w:r w:rsidRPr="006002B3">
        <w:rPr>
          <w:b/>
          <w:i/>
          <w:spacing w:val="3"/>
        </w:rPr>
        <w:t>ea</w:t>
      </w:r>
      <w:r w:rsidRPr="006002B3">
        <w:rPr>
          <w:b/>
          <w:i/>
          <w:spacing w:val="2"/>
        </w:rPr>
        <w:t>t</w:t>
      </w:r>
      <w:r w:rsidRPr="006002B3">
        <w:rPr>
          <w:b/>
          <w:i/>
          <w:spacing w:val="3"/>
        </w:rPr>
        <w:t>o</w:t>
      </w:r>
      <w:r w:rsidRPr="006002B3">
        <w:rPr>
          <w:b/>
          <w:i/>
        </w:rPr>
        <w:t>n</w:t>
      </w:r>
      <w:r w:rsidRPr="006002B3">
        <w:rPr>
          <w:b/>
          <w:i/>
          <w:spacing w:val="-4"/>
        </w:rPr>
        <w:t xml:space="preserve"> </w:t>
      </w:r>
      <w:r w:rsidRPr="006002B3">
        <w:rPr>
          <w:b/>
          <w:i/>
          <w:spacing w:val="2"/>
        </w:rPr>
        <w:t>Uni</w:t>
      </w:r>
      <w:r w:rsidRPr="006002B3">
        <w:rPr>
          <w:b/>
          <w:i/>
          <w:spacing w:val="3"/>
        </w:rPr>
        <w:t>ve</w:t>
      </w:r>
      <w:r w:rsidRPr="006002B3">
        <w:rPr>
          <w:b/>
          <w:i/>
          <w:spacing w:val="2"/>
        </w:rPr>
        <w:t>rsit</w:t>
      </w:r>
      <w:r w:rsidRPr="006002B3">
        <w:rPr>
          <w:b/>
          <w:i/>
        </w:rPr>
        <w:t xml:space="preserve">y    </w:t>
      </w:r>
      <w:r w:rsidRPr="006002B3">
        <w:rPr>
          <w:b/>
          <w:i/>
          <w:spacing w:val="3"/>
        </w:rPr>
        <w:t xml:space="preserve"> 2</w:t>
      </w:r>
      <w:r w:rsidRPr="006002B3">
        <w:rPr>
          <w:b/>
          <w:i/>
          <w:spacing w:val="1"/>
        </w:rPr>
        <w:t>0</w:t>
      </w:r>
      <w:r w:rsidRPr="006002B3">
        <w:rPr>
          <w:b/>
          <w:i/>
          <w:spacing w:val="3"/>
        </w:rPr>
        <w:t>0</w:t>
      </w:r>
      <w:r w:rsidRPr="006002B3">
        <w:rPr>
          <w:b/>
          <w:i/>
        </w:rPr>
        <w:t>5</w:t>
      </w:r>
      <w:r w:rsidRPr="006002B3">
        <w:rPr>
          <w:b/>
          <w:i/>
          <w:spacing w:val="6"/>
        </w:rPr>
        <w:t xml:space="preserve"> </w:t>
      </w:r>
      <w:r w:rsidRPr="006002B3">
        <w:rPr>
          <w:b/>
          <w:i/>
        </w:rPr>
        <w:t>-</w:t>
      </w:r>
      <w:r w:rsidRPr="006002B3">
        <w:rPr>
          <w:b/>
          <w:i/>
          <w:spacing w:val="3"/>
        </w:rPr>
        <w:t xml:space="preserve"> 2</w:t>
      </w:r>
      <w:r w:rsidRPr="006002B3">
        <w:rPr>
          <w:b/>
          <w:i/>
          <w:spacing w:val="1"/>
        </w:rPr>
        <w:t>0</w:t>
      </w:r>
      <w:r w:rsidRPr="006002B3">
        <w:rPr>
          <w:b/>
          <w:i/>
          <w:spacing w:val="3"/>
        </w:rPr>
        <w:t>0</w:t>
      </w:r>
      <w:r w:rsidRPr="006002B3">
        <w:rPr>
          <w:b/>
          <w:i/>
        </w:rPr>
        <w:t>8</w:t>
      </w:r>
    </w:p>
    <w:p w14:paraId="0ECF432F" w14:textId="77777777" w:rsidR="00D22000" w:rsidRPr="006002B3" w:rsidRDefault="00D22000">
      <w:pPr>
        <w:spacing w:before="11" w:line="280" w:lineRule="exact"/>
        <w:rPr>
          <w:sz w:val="28"/>
          <w:szCs w:val="28"/>
        </w:rPr>
      </w:pPr>
    </w:p>
    <w:p w14:paraId="40512210" w14:textId="77777777" w:rsidR="00D22000" w:rsidRPr="006002B3" w:rsidRDefault="006002B3">
      <w:r w:rsidRPr="006002B3">
        <w:t>A</w:t>
      </w:r>
      <w:r w:rsidRPr="006002B3">
        <w:rPr>
          <w:spacing w:val="23"/>
        </w:rPr>
        <w:t xml:space="preserve"> </w:t>
      </w:r>
      <w:r w:rsidRPr="006002B3">
        <w:rPr>
          <w:spacing w:val="14"/>
        </w:rPr>
        <w:t>l</w:t>
      </w:r>
      <w:r w:rsidRPr="006002B3">
        <w:rPr>
          <w:spacing w:val="15"/>
        </w:rPr>
        <w:t>e</w:t>
      </w:r>
      <w:r w:rsidRPr="006002B3">
        <w:rPr>
          <w:spacing w:val="11"/>
        </w:rPr>
        <w:t>v</w:t>
      </w:r>
      <w:r w:rsidRPr="006002B3">
        <w:rPr>
          <w:spacing w:val="15"/>
        </w:rPr>
        <w:t>e</w:t>
      </w:r>
      <w:r w:rsidRPr="006002B3">
        <w:rPr>
          <w:spacing w:val="14"/>
        </w:rPr>
        <w:t>l</w:t>
      </w:r>
      <w:r w:rsidRPr="006002B3">
        <w:rPr>
          <w:spacing w:val="11"/>
        </w:rPr>
        <w:t>s</w:t>
      </w:r>
      <w:r w:rsidRPr="006002B3">
        <w:t xml:space="preserve">:           </w:t>
      </w:r>
      <w:r w:rsidRPr="006002B3">
        <w:rPr>
          <w:spacing w:val="18"/>
        </w:rPr>
        <w:t xml:space="preserve"> </w:t>
      </w:r>
      <w:r w:rsidRPr="006002B3">
        <w:rPr>
          <w:spacing w:val="12"/>
        </w:rPr>
        <w:t>Ma</w:t>
      </w:r>
      <w:r w:rsidRPr="006002B3">
        <w:rPr>
          <w:spacing w:val="14"/>
        </w:rPr>
        <w:t>t</w:t>
      </w:r>
      <w:r w:rsidRPr="006002B3">
        <w:rPr>
          <w:spacing w:val="13"/>
        </w:rPr>
        <w:t>h</w:t>
      </w:r>
      <w:r w:rsidRPr="006002B3">
        <w:t>s</w:t>
      </w:r>
      <w:r w:rsidRPr="006002B3">
        <w:rPr>
          <w:spacing w:val="21"/>
        </w:rPr>
        <w:t xml:space="preserve"> </w:t>
      </w:r>
      <w:r w:rsidRPr="006002B3">
        <w:rPr>
          <w:spacing w:val="15"/>
        </w:rPr>
        <w:t>(</w:t>
      </w:r>
      <w:r w:rsidRPr="006002B3">
        <w:rPr>
          <w:spacing w:val="12"/>
        </w:rPr>
        <w:t>A</w:t>
      </w:r>
      <w:r w:rsidRPr="006002B3">
        <w:t>)</w:t>
      </w:r>
      <w:r w:rsidRPr="006002B3">
        <w:rPr>
          <w:spacing w:val="22"/>
        </w:rPr>
        <w:t xml:space="preserve"> </w:t>
      </w:r>
      <w:r w:rsidRPr="006002B3">
        <w:rPr>
          <w:spacing w:val="15"/>
        </w:rPr>
        <w:t>E</w:t>
      </w:r>
      <w:r w:rsidRPr="006002B3">
        <w:rPr>
          <w:spacing w:val="13"/>
        </w:rPr>
        <w:t>ng</w:t>
      </w:r>
      <w:r w:rsidRPr="006002B3">
        <w:rPr>
          <w:spacing w:val="14"/>
        </w:rPr>
        <w:t>l</w:t>
      </w:r>
      <w:r w:rsidRPr="006002B3">
        <w:rPr>
          <w:spacing w:val="12"/>
        </w:rPr>
        <w:t>i</w:t>
      </w:r>
      <w:r w:rsidRPr="006002B3">
        <w:rPr>
          <w:spacing w:val="14"/>
        </w:rPr>
        <w:t>s</w:t>
      </w:r>
      <w:r w:rsidRPr="006002B3">
        <w:t>h</w:t>
      </w:r>
      <w:r w:rsidRPr="006002B3">
        <w:rPr>
          <w:spacing w:val="19"/>
        </w:rPr>
        <w:t xml:space="preserve"> </w:t>
      </w:r>
      <w:r w:rsidRPr="006002B3">
        <w:rPr>
          <w:spacing w:val="13"/>
        </w:rPr>
        <w:t>(B</w:t>
      </w:r>
      <w:r w:rsidRPr="006002B3">
        <w:t>)</w:t>
      </w:r>
      <w:r w:rsidRPr="006002B3">
        <w:rPr>
          <w:spacing w:val="22"/>
        </w:rPr>
        <w:t xml:space="preserve"> </w:t>
      </w:r>
      <w:r w:rsidRPr="006002B3">
        <w:rPr>
          <w:spacing w:val="15"/>
        </w:rPr>
        <w:t>Te</w:t>
      </w:r>
      <w:r w:rsidRPr="006002B3">
        <w:rPr>
          <w:spacing w:val="12"/>
        </w:rPr>
        <w:t>c</w:t>
      </w:r>
      <w:r w:rsidRPr="006002B3">
        <w:rPr>
          <w:spacing w:val="13"/>
        </w:rPr>
        <w:t>hno</w:t>
      </w:r>
      <w:r w:rsidRPr="006002B3">
        <w:rPr>
          <w:spacing w:val="12"/>
        </w:rPr>
        <w:t>l</w:t>
      </w:r>
      <w:r w:rsidRPr="006002B3">
        <w:rPr>
          <w:spacing w:val="15"/>
        </w:rPr>
        <w:t>o</w:t>
      </w:r>
      <w:r w:rsidRPr="006002B3">
        <w:rPr>
          <w:spacing w:val="13"/>
        </w:rPr>
        <w:t>g</w:t>
      </w:r>
      <w:r w:rsidRPr="006002B3">
        <w:t>y</w:t>
      </w:r>
      <w:r w:rsidRPr="006002B3">
        <w:rPr>
          <w:spacing w:val="15"/>
        </w:rPr>
        <w:t xml:space="preserve"> </w:t>
      </w:r>
      <w:r w:rsidRPr="006002B3">
        <w:rPr>
          <w:spacing w:val="13"/>
        </w:rPr>
        <w:t>(B</w:t>
      </w:r>
      <w:r w:rsidRPr="006002B3">
        <w:t>)</w:t>
      </w:r>
      <w:r w:rsidRPr="006002B3">
        <w:rPr>
          <w:spacing w:val="24"/>
        </w:rPr>
        <w:t xml:space="preserve"> </w:t>
      </w:r>
      <w:r w:rsidRPr="006002B3">
        <w:rPr>
          <w:spacing w:val="14"/>
        </w:rPr>
        <w:t>S</w:t>
      </w:r>
      <w:r w:rsidRPr="006002B3">
        <w:rPr>
          <w:spacing w:val="12"/>
        </w:rPr>
        <w:t>ci</w:t>
      </w:r>
      <w:r w:rsidRPr="006002B3">
        <w:rPr>
          <w:spacing w:val="15"/>
        </w:rPr>
        <w:t>e</w:t>
      </w:r>
      <w:r w:rsidRPr="006002B3">
        <w:rPr>
          <w:spacing w:val="13"/>
        </w:rPr>
        <w:t>n</w:t>
      </w:r>
      <w:r w:rsidRPr="006002B3">
        <w:rPr>
          <w:spacing w:val="12"/>
        </w:rPr>
        <w:t>c</w:t>
      </w:r>
      <w:r w:rsidRPr="006002B3">
        <w:t>e</w:t>
      </w:r>
      <w:r w:rsidRPr="006002B3">
        <w:rPr>
          <w:spacing w:val="21"/>
        </w:rPr>
        <w:t xml:space="preserve"> </w:t>
      </w:r>
      <w:r w:rsidRPr="006002B3">
        <w:rPr>
          <w:spacing w:val="15"/>
        </w:rPr>
        <w:t>(</w:t>
      </w:r>
      <w:r w:rsidRPr="006002B3">
        <w:rPr>
          <w:spacing w:val="11"/>
        </w:rPr>
        <w:t>C</w:t>
      </w:r>
      <w:r w:rsidRPr="006002B3">
        <w:t>)</w:t>
      </w:r>
    </w:p>
    <w:p w14:paraId="03949E4D" w14:textId="77777777" w:rsidR="00D22000" w:rsidRPr="006002B3" w:rsidRDefault="006002B3">
      <w:pPr>
        <w:spacing w:before="29"/>
      </w:pPr>
      <w:r w:rsidRPr="006002B3">
        <w:rPr>
          <w:b/>
          <w:i/>
          <w:spacing w:val="1"/>
        </w:rPr>
        <w:t>C</w:t>
      </w:r>
      <w:r w:rsidRPr="006002B3">
        <w:rPr>
          <w:b/>
          <w:i/>
          <w:spacing w:val="3"/>
        </w:rPr>
        <w:t>ove</w:t>
      </w:r>
      <w:r w:rsidRPr="006002B3">
        <w:rPr>
          <w:b/>
          <w:i/>
          <w:spacing w:val="2"/>
        </w:rPr>
        <w:t>ntr</w:t>
      </w:r>
      <w:r w:rsidRPr="006002B3">
        <w:rPr>
          <w:b/>
          <w:i/>
        </w:rPr>
        <w:t>y</w:t>
      </w:r>
      <w:r w:rsidRPr="006002B3">
        <w:rPr>
          <w:b/>
          <w:i/>
          <w:spacing w:val="-2"/>
        </w:rPr>
        <w:t xml:space="preserve"> </w:t>
      </w:r>
      <w:r w:rsidRPr="006002B3">
        <w:rPr>
          <w:b/>
          <w:i/>
          <w:spacing w:val="1"/>
        </w:rPr>
        <w:t>C</w:t>
      </w:r>
      <w:r w:rsidRPr="006002B3">
        <w:rPr>
          <w:b/>
          <w:i/>
          <w:spacing w:val="3"/>
        </w:rPr>
        <w:t>e</w:t>
      </w:r>
      <w:r w:rsidRPr="006002B3">
        <w:rPr>
          <w:b/>
          <w:i/>
          <w:spacing w:val="2"/>
        </w:rPr>
        <w:t>ntr</w:t>
      </w:r>
      <w:r w:rsidRPr="006002B3">
        <w:rPr>
          <w:b/>
          <w:i/>
          <w:spacing w:val="3"/>
        </w:rPr>
        <w:t>a</w:t>
      </w:r>
      <w:r w:rsidRPr="006002B3">
        <w:rPr>
          <w:b/>
          <w:i/>
        </w:rPr>
        <w:t>l</w:t>
      </w:r>
      <w:r w:rsidRPr="006002B3">
        <w:rPr>
          <w:b/>
          <w:i/>
          <w:spacing w:val="-1"/>
        </w:rPr>
        <w:t xml:space="preserve"> </w:t>
      </w:r>
      <w:r w:rsidRPr="006002B3">
        <w:rPr>
          <w:b/>
          <w:i/>
          <w:spacing w:val="1"/>
        </w:rPr>
        <w:t>C</w:t>
      </w:r>
      <w:r w:rsidRPr="006002B3">
        <w:rPr>
          <w:b/>
          <w:i/>
          <w:spacing w:val="3"/>
        </w:rPr>
        <w:t>o</w:t>
      </w:r>
      <w:r w:rsidRPr="006002B3">
        <w:rPr>
          <w:b/>
          <w:i/>
          <w:spacing w:val="2"/>
        </w:rPr>
        <w:t>ll</w:t>
      </w:r>
      <w:r w:rsidRPr="006002B3">
        <w:rPr>
          <w:b/>
          <w:i/>
          <w:spacing w:val="3"/>
        </w:rPr>
        <w:t>e</w:t>
      </w:r>
      <w:r w:rsidRPr="006002B3">
        <w:rPr>
          <w:b/>
          <w:i/>
          <w:spacing w:val="1"/>
        </w:rPr>
        <w:t>g</w:t>
      </w:r>
      <w:r w:rsidRPr="006002B3">
        <w:rPr>
          <w:b/>
          <w:i/>
        </w:rPr>
        <w:t xml:space="preserve">e    </w:t>
      </w:r>
      <w:r w:rsidRPr="006002B3">
        <w:rPr>
          <w:b/>
          <w:i/>
          <w:spacing w:val="5"/>
        </w:rPr>
        <w:t xml:space="preserve"> </w:t>
      </w:r>
      <w:r w:rsidRPr="006002B3">
        <w:rPr>
          <w:b/>
          <w:i/>
          <w:spacing w:val="3"/>
        </w:rPr>
        <w:t>20</w:t>
      </w:r>
      <w:r w:rsidRPr="006002B3">
        <w:rPr>
          <w:b/>
          <w:i/>
          <w:spacing w:val="1"/>
        </w:rPr>
        <w:t>0</w:t>
      </w:r>
      <w:r w:rsidRPr="006002B3">
        <w:rPr>
          <w:b/>
          <w:i/>
        </w:rPr>
        <w:t>3</w:t>
      </w:r>
      <w:r w:rsidRPr="006002B3">
        <w:rPr>
          <w:b/>
          <w:i/>
          <w:spacing w:val="7"/>
        </w:rPr>
        <w:t xml:space="preserve"> </w:t>
      </w:r>
      <w:r w:rsidRPr="006002B3">
        <w:rPr>
          <w:b/>
          <w:i/>
        </w:rPr>
        <w:t>-</w:t>
      </w:r>
      <w:r w:rsidRPr="006002B3">
        <w:rPr>
          <w:b/>
          <w:i/>
          <w:spacing w:val="3"/>
        </w:rPr>
        <w:t xml:space="preserve"> 2</w:t>
      </w:r>
      <w:r w:rsidRPr="006002B3">
        <w:rPr>
          <w:b/>
          <w:i/>
          <w:spacing w:val="1"/>
        </w:rPr>
        <w:t>0</w:t>
      </w:r>
      <w:r w:rsidRPr="006002B3">
        <w:rPr>
          <w:b/>
          <w:i/>
          <w:spacing w:val="3"/>
        </w:rPr>
        <w:t>0</w:t>
      </w:r>
      <w:r w:rsidRPr="006002B3">
        <w:rPr>
          <w:b/>
          <w:i/>
        </w:rPr>
        <w:t>5</w:t>
      </w:r>
    </w:p>
    <w:p w14:paraId="7789A552" w14:textId="77777777" w:rsidR="00D22000" w:rsidRPr="006002B3" w:rsidRDefault="00D22000">
      <w:pPr>
        <w:spacing w:before="8" w:line="140" w:lineRule="exact"/>
        <w:rPr>
          <w:sz w:val="14"/>
          <w:szCs w:val="14"/>
        </w:rPr>
      </w:pPr>
    </w:p>
    <w:p w14:paraId="76982137" w14:textId="77777777" w:rsidR="00D22000" w:rsidRPr="006002B3" w:rsidRDefault="00D22000">
      <w:pPr>
        <w:spacing w:line="200" w:lineRule="exact"/>
      </w:pPr>
    </w:p>
    <w:p w14:paraId="453F2082" w14:textId="77777777" w:rsidR="00D22000" w:rsidRPr="006002B3" w:rsidRDefault="00D22000">
      <w:pPr>
        <w:spacing w:line="200" w:lineRule="exact"/>
      </w:pPr>
    </w:p>
    <w:p w14:paraId="21CEF9DD" w14:textId="77777777" w:rsidR="00D22000" w:rsidRPr="006002B3" w:rsidRDefault="006002B3">
      <w:pPr>
        <w:sectPr w:rsidR="00D22000" w:rsidRPr="006002B3">
          <w:pgSz w:w="11920" w:h="16840"/>
          <w:pgMar w:top="860" w:right="740" w:bottom="0" w:left="580" w:header="720" w:footer="720" w:gutter="0"/>
          <w:cols w:num="2" w:space="720" w:equalWidth="0">
            <w:col w:w="2455" w:space="1250"/>
            <w:col w:w="6895"/>
          </w:cols>
        </w:sectPr>
      </w:pPr>
      <w:r w:rsidRPr="006002B3">
        <w:rPr>
          <w:spacing w:val="6"/>
        </w:rPr>
        <w:t>R</w:t>
      </w:r>
      <w:r w:rsidRPr="006002B3">
        <w:rPr>
          <w:spacing w:val="10"/>
        </w:rPr>
        <w:t>E</w:t>
      </w:r>
      <w:r w:rsidRPr="006002B3">
        <w:rPr>
          <w:spacing w:val="7"/>
        </w:rPr>
        <w:t>F</w:t>
      </w:r>
      <w:r w:rsidRPr="006002B3">
        <w:rPr>
          <w:spacing w:val="10"/>
        </w:rPr>
        <w:t>E</w:t>
      </w:r>
      <w:r w:rsidRPr="006002B3">
        <w:rPr>
          <w:spacing w:val="6"/>
        </w:rPr>
        <w:t>R</w:t>
      </w:r>
      <w:r w:rsidRPr="006002B3">
        <w:rPr>
          <w:spacing w:val="10"/>
        </w:rPr>
        <w:t>EN</w:t>
      </w:r>
      <w:r w:rsidRPr="006002B3">
        <w:rPr>
          <w:spacing w:val="6"/>
        </w:rPr>
        <w:t>C</w:t>
      </w:r>
      <w:r w:rsidRPr="006002B3">
        <w:rPr>
          <w:spacing w:val="10"/>
        </w:rPr>
        <w:t>E</w:t>
      </w:r>
      <w:r w:rsidRPr="006002B3">
        <w:t>S</w:t>
      </w:r>
      <w:r w:rsidRPr="006002B3">
        <w:rPr>
          <w:spacing w:val="3"/>
        </w:rPr>
        <w:t xml:space="preserve"> </w:t>
      </w:r>
      <w:r w:rsidRPr="006002B3">
        <w:t>–</w:t>
      </w:r>
      <w:r w:rsidRPr="006002B3">
        <w:rPr>
          <w:spacing w:val="17"/>
        </w:rPr>
        <w:t xml:space="preserve"> </w:t>
      </w:r>
      <w:r w:rsidRPr="006002B3">
        <w:rPr>
          <w:spacing w:val="2"/>
        </w:rPr>
        <w:t>A</w:t>
      </w:r>
      <w:r w:rsidRPr="006002B3">
        <w:rPr>
          <w:spacing w:val="3"/>
        </w:rPr>
        <w:t>va</w:t>
      </w:r>
      <w:r w:rsidRPr="006002B3">
        <w:rPr>
          <w:spacing w:val="2"/>
        </w:rPr>
        <w:t>i</w:t>
      </w:r>
      <w:r w:rsidRPr="006002B3">
        <w:rPr>
          <w:spacing w:val="4"/>
        </w:rPr>
        <w:t>l</w:t>
      </w:r>
      <w:r w:rsidRPr="006002B3">
        <w:rPr>
          <w:spacing w:val="3"/>
        </w:rPr>
        <w:t>ab</w:t>
      </w:r>
      <w:r w:rsidRPr="006002B3">
        <w:rPr>
          <w:spacing w:val="2"/>
        </w:rPr>
        <w:t>l</w:t>
      </w:r>
      <w:r w:rsidRPr="006002B3">
        <w:t xml:space="preserve">e </w:t>
      </w:r>
      <w:r w:rsidRPr="006002B3">
        <w:rPr>
          <w:spacing w:val="3"/>
        </w:rPr>
        <w:t>o</w:t>
      </w:r>
      <w:r w:rsidRPr="006002B3">
        <w:t>n</w:t>
      </w:r>
      <w:r w:rsidRPr="006002B3">
        <w:rPr>
          <w:spacing w:val="2"/>
        </w:rPr>
        <w:t xml:space="preserve"> </w:t>
      </w:r>
      <w:r w:rsidRPr="006002B3">
        <w:rPr>
          <w:spacing w:val="3"/>
        </w:rPr>
        <w:t>re</w:t>
      </w:r>
      <w:r w:rsidRPr="006002B3">
        <w:rPr>
          <w:spacing w:val="6"/>
        </w:rPr>
        <w:t>q</w:t>
      </w:r>
      <w:r w:rsidRPr="006002B3">
        <w:rPr>
          <w:spacing w:val="1"/>
        </w:rPr>
        <w:t>u</w:t>
      </w:r>
      <w:r w:rsidRPr="006002B3">
        <w:rPr>
          <w:spacing w:val="5"/>
        </w:rPr>
        <w:t>e</w:t>
      </w:r>
      <w:r w:rsidRPr="006002B3">
        <w:rPr>
          <w:spacing w:val="2"/>
        </w:rPr>
        <w:t>st</w:t>
      </w:r>
      <w:r w:rsidRPr="006002B3">
        <w:t>.</w:t>
      </w:r>
    </w:p>
    <w:p w14:paraId="6A89FD39" w14:textId="50FF47D1" w:rsidR="00D22000" w:rsidRPr="006002B3" w:rsidRDefault="00D22000">
      <w:pPr>
        <w:spacing w:before="37" w:line="276" w:lineRule="auto"/>
        <w:ind w:left="104" w:right="70"/>
      </w:pPr>
    </w:p>
    <w:sectPr w:rsidR="00D22000" w:rsidRPr="006002B3">
      <w:pgSz w:w="11920" w:h="16840"/>
      <w:pgMar w:top="1200" w:right="8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A2524"/>
    <w:multiLevelType w:val="multilevel"/>
    <w:tmpl w:val="22F0A7C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000"/>
    <w:rsid w:val="006002B3"/>
    <w:rsid w:val="00D2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02F5C1E2"/>
  <w15:docId w15:val="{136A33C5-362E-4998-99F2-A02F3D047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002B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02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laws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2021-05-21T12:46:00Z</dcterms:created>
  <dcterms:modified xsi:type="dcterms:W3CDTF">2021-05-21T12:59:00Z</dcterms:modified>
</cp:coreProperties>
</file>